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491407E" w14:textId="77777777" w:rsidR="006F5FD0" w:rsidRPr="00B33EE6" w:rsidRDefault="006F5FD0">
      <w:pPr>
        <w:jc w:val="center"/>
        <w:rPr>
          <w:rStyle w:val="Strong"/>
          <w:sz w:val="28"/>
          <w:szCs w:val="28"/>
          <w:lang w:val="en-GB"/>
        </w:rPr>
      </w:pPr>
      <w:r w:rsidRPr="00B33EE6">
        <w:rPr>
          <w:b/>
          <w:sz w:val="28"/>
          <w:szCs w:val="28"/>
          <w:lang w:val="en-GB"/>
        </w:rPr>
        <w:t xml:space="preserve">SERVICE </w:t>
      </w:r>
      <w:r w:rsidR="00FA17FC" w:rsidRPr="00B33EE6">
        <w:rPr>
          <w:b/>
          <w:sz w:val="28"/>
          <w:szCs w:val="28"/>
          <w:lang w:val="en-GB"/>
        </w:rPr>
        <w:t xml:space="preserve">CONTRACT </w:t>
      </w:r>
      <w:r w:rsidRPr="00B33EE6">
        <w:rPr>
          <w:b/>
          <w:sz w:val="28"/>
          <w:szCs w:val="28"/>
          <w:lang w:val="en-GB"/>
        </w:rPr>
        <w:t>NOTICE</w:t>
      </w:r>
    </w:p>
    <w:p w14:paraId="13CC0F09" w14:textId="77777777" w:rsidR="002A7C28" w:rsidRDefault="002A7C28" w:rsidP="002A7C28">
      <w:pPr>
        <w:spacing w:after="0"/>
        <w:jc w:val="center"/>
        <w:rPr>
          <w:rStyle w:val="Strong"/>
          <w:sz w:val="28"/>
          <w:szCs w:val="28"/>
          <w:lang w:val="en-GB"/>
        </w:rPr>
      </w:pPr>
      <w:r w:rsidRPr="002A7C28">
        <w:rPr>
          <w:rStyle w:val="Strong"/>
          <w:sz w:val="28"/>
          <w:szCs w:val="28"/>
          <w:lang w:val="en-GB"/>
        </w:rPr>
        <w:t>Tourism promotion and development services</w:t>
      </w:r>
    </w:p>
    <w:p w14:paraId="3363FF0F" w14:textId="3BFE5C8B" w:rsidR="006F5FD0" w:rsidRDefault="002A7C28" w:rsidP="002A7C28">
      <w:pPr>
        <w:spacing w:after="0"/>
        <w:jc w:val="center"/>
        <w:rPr>
          <w:rStyle w:val="Strong"/>
          <w:sz w:val="28"/>
          <w:szCs w:val="28"/>
          <w:lang w:val="en-GB"/>
        </w:rPr>
      </w:pPr>
      <w:r w:rsidRPr="002A7C28">
        <w:rPr>
          <w:rStyle w:val="Strong"/>
          <w:sz w:val="22"/>
          <w:szCs w:val="21"/>
          <w:lang w:val="en-GB"/>
        </w:rPr>
        <w:t>Lot 1 - Marketing and visibility services for tourism | Lot 2 - Tourism subject matter expert services</w:t>
      </w:r>
      <w:r w:rsidR="006F5FD0" w:rsidRPr="00B33EE6">
        <w:rPr>
          <w:rStyle w:val="Strong"/>
          <w:sz w:val="28"/>
          <w:szCs w:val="28"/>
          <w:lang w:val="en-GB"/>
        </w:rPr>
        <w:br/>
      </w:r>
      <w:r>
        <w:rPr>
          <w:rStyle w:val="Strong"/>
          <w:sz w:val="28"/>
          <w:szCs w:val="28"/>
          <w:lang w:val="en-GB"/>
        </w:rPr>
        <w:t>Republic of North Macedonia</w:t>
      </w:r>
    </w:p>
    <w:p w14:paraId="3A0ECE04" w14:textId="553405D8" w:rsidR="002A7C28" w:rsidRDefault="002A7C28" w:rsidP="002A7C28">
      <w:pPr>
        <w:spacing w:after="0"/>
        <w:jc w:val="center"/>
        <w:rPr>
          <w:rStyle w:val="Strong"/>
          <w:sz w:val="28"/>
          <w:szCs w:val="28"/>
          <w:lang w:val="en-GB"/>
        </w:rPr>
      </w:pPr>
    </w:p>
    <w:p w14:paraId="47D10C28" w14:textId="77777777" w:rsidR="002A7C28" w:rsidRPr="00B33EE6" w:rsidRDefault="002A7C28" w:rsidP="002A7C28">
      <w:pPr>
        <w:spacing w:after="0"/>
        <w:jc w:val="center"/>
        <w:rPr>
          <w:sz w:val="28"/>
          <w:szCs w:val="28"/>
          <w:lang w:val="en-GB"/>
        </w:rPr>
      </w:pPr>
    </w:p>
    <w:p w14:paraId="1BE20B1E" w14:textId="77777777" w:rsidR="006F5FD0" w:rsidRPr="00B33EE6" w:rsidRDefault="007727F3" w:rsidP="001A6777">
      <w:pPr>
        <w:ind w:left="284" w:hanging="284"/>
        <w:outlineLvl w:val="0"/>
        <w:rPr>
          <w:sz w:val="22"/>
          <w:szCs w:val="22"/>
          <w:lang w:val="en-GB"/>
        </w:rPr>
      </w:pPr>
      <w:r w:rsidRPr="00B33EE6">
        <w:rPr>
          <w:rStyle w:val="Strong"/>
          <w:sz w:val="22"/>
          <w:szCs w:val="22"/>
          <w:lang w:val="en-GB"/>
        </w:rPr>
        <w:t>1.</w:t>
      </w:r>
      <w:r w:rsidR="00584BF4" w:rsidRPr="00B33EE6">
        <w:rPr>
          <w:rStyle w:val="Strong"/>
          <w:sz w:val="22"/>
          <w:szCs w:val="22"/>
          <w:lang w:val="en-GB"/>
        </w:rPr>
        <w:tab/>
      </w:r>
      <w:r w:rsidR="00632BDC" w:rsidRPr="00B33EE6">
        <w:rPr>
          <w:rStyle w:val="Strong"/>
          <w:sz w:val="22"/>
          <w:szCs w:val="22"/>
          <w:lang w:val="en-GB"/>
        </w:rPr>
        <w:t>R</w:t>
      </w:r>
      <w:r w:rsidR="006F5FD0" w:rsidRPr="00B33EE6">
        <w:rPr>
          <w:rStyle w:val="Strong"/>
          <w:sz w:val="22"/>
          <w:szCs w:val="22"/>
          <w:lang w:val="en-GB"/>
        </w:rPr>
        <w:t>eference</w:t>
      </w:r>
    </w:p>
    <w:p w14:paraId="5FF64500" w14:textId="6F3BF72F" w:rsidR="002558CF" w:rsidRDefault="002558CF" w:rsidP="001A6777">
      <w:pPr>
        <w:ind w:left="284" w:hanging="284"/>
        <w:outlineLvl w:val="0"/>
        <w:rPr>
          <w:rStyle w:val="Emphasis"/>
          <w:i w:val="0"/>
          <w:sz w:val="22"/>
          <w:szCs w:val="22"/>
          <w:lang w:val="en-GB"/>
        </w:rPr>
      </w:pPr>
      <w:r w:rsidRPr="002558CF">
        <w:rPr>
          <w:rStyle w:val="Emphasis"/>
          <w:i w:val="0"/>
          <w:sz w:val="22"/>
          <w:szCs w:val="22"/>
          <w:lang w:val="en-GB"/>
        </w:rPr>
        <w:t>RD-02-29-31</w:t>
      </w:r>
      <w:r w:rsidR="000C0A3F">
        <w:rPr>
          <w:rStyle w:val="Emphasis"/>
          <w:i w:val="0"/>
          <w:sz w:val="22"/>
          <w:szCs w:val="22"/>
          <w:lang w:val="en-GB"/>
        </w:rPr>
        <w:t>5</w:t>
      </w:r>
      <w:r w:rsidR="009836BA">
        <w:rPr>
          <w:rStyle w:val="Emphasis"/>
          <w:i w:val="0"/>
          <w:sz w:val="22"/>
          <w:szCs w:val="22"/>
          <w:lang w:val="en-GB"/>
        </w:rPr>
        <w:t>-PP6-TD1</w:t>
      </w:r>
    </w:p>
    <w:p w14:paraId="7A3797D8" w14:textId="77284BF1" w:rsidR="006F5FD0" w:rsidRPr="00B33EE6" w:rsidRDefault="007727F3" w:rsidP="001A6777">
      <w:pPr>
        <w:ind w:left="284" w:hanging="284"/>
        <w:outlineLvl w:val="0"/>
        <w:rPr>
          <w:sz w:val="22"/>
          <w:szCs w:val="22"/>
          <w:lang w:val="en-GB"/>
        </w:rPr>
      </w:pPr>
      <w:r w:rsidRPr="00B33EE6">
        <w:rPr>
          <w:rStyle w:val="Strong"/>
          <w:sz w:val="22"/>
          <w:szCs w:val="22"/>
          <w:lang w:val="en-GB"/>
        </w:rPr>
        <w:t>2.</w:t>
      </w:r>
      <w:r w:rsidR="00584BF4" w:rsidRPr="00B33EE6">
        <w:rPr>
          <w:rStyle w:val="Strong"/>
          <w:sz w:val="22"/>
          <w:szCs w:val="22"/>
          <w:lang w:val="en-GB"/>
        </w:rPr>
        <w:tab/>
      </w:r>
      <w:r w:rsidR="006F5FD0" w:rsidRPr="00B33EE6">
        <w:rPr>
          <w:rStyle w:val="Strong"/>
          <w:sz w:val="22"/>
          <w:szCs w:val="22"/>
          <w:lang w:val="en-GB"/>
        </w:rPr>
        <w:t>Procedure</w:t>
      </w:r>
    </w:p>
    <w:p w14:paraId="41C9370C" w14:textId="040D08C2" w:rsidR="006F5FD0" w:rsidRPr="00B33EE6" w:rsidRDefault="002558CF" w:rsidP="001A6777">
      <w:pPr>
        <w:pStyle w:val="Blockquote"/>
        <w:ind w:left="284" w:hanging="284"/>
        <w:jc w:val="both"/>
        <w:rPr>
          <w:sz w:val="22"/>
          <w:szCs w:val="22"/>
          <w:lang w:val="en-GB"/>
        </w:rPr>
      </w:pPr>
      <w:r w:rsidRPr="002558CF">
        <w:rPr>
          <w:sz w:val="22"/>
          <w:szCs w:val="22"/>
          <w:lang w:val="en-GB"/>
        </w:rPr>
        <w:t>Simplified</w:t>
      </w:r>
    </w:p>
    <w:p w14:paraId="5F51B1AE" w14:textId="77777777" w:rsidR="00971962" w:rsidRPr="00B33EE6" w:rsidRDefault="006F5FD0" w:rsidP="001A6777">
      <w:pPr>
        <w:ind w:left="284" w:hanging="284"/>
        <w:outlineLvl w:val="0"/>
        <w:rPr>
          <w:b/>
          <w:sz w:val="22"/>
          <w:szCs w:val="22"/>
          <w:lang w:val="en-GB"/>
        </w:rPr>
      </w:pPr>
      <w:r w:rsidRPr="00B33EE6">
        <w:rPr>
          <w:rStyle w:val="Strong"/>
          <w:sz w:val="22"/>
          <w:szCs w:val="22"/>
          <w:lang w:val="en-GB"/>
        </w:rPr>
        <w:t xml:space="preserve">3. </w:t>
      </w:r>
      <w:r w:rsidR="00584BF4" w:rsidRPr="00B33EE6">
        <w:rPr>
          <w:rStyle w:val="Strong"/>
          <w:sz w:val="22"/>
          <w:szCs w:val="22"/>
          <w:lang w:val="en-GB"/>
        </w:rPr>
        <w:tab/>
      </w:r>
      <w:r w:rsidRPr="00B33EE6">
        <w:rPr>
          <w:rStyle w:val="Strong"/>
          <w:sz w:val="22"/>
          <w:szCs w:val="22"/>
          <w:lang w:val="en-GB"/>
        </w:rPr>
        <w:t>Programme</w:t>
      </w:r>
      <w:r w:rsidR="00971962" w:rsidRPr="00B33EE6">
        <w:rPr>
          <w:rStyle w:val="Strong"/>
          <w:sz w:val="22"/>
          <w:szCs w:val="22"/>
          <w:lang w:val="en-GB"/>
        </w:rPr>
        <w:t xml:space="preserve"> title</w:t>
      </w:r>
    </w:p>
    <w:p w14:paraId="04156493" w14:textId="3FCAC9E1" w:rsidR="002558CF" w:rsidRPr="00B33EE6" w:rsidRDefault="002558CF" w:rsidP="002558CF">
      <w:pPr>
        <w:pStyle w:val="PRAGHeading2"/>
        <w:numPr>
          <w:ilvl w:val="0"/>
          <w:numId w:val="0"/>
        </w:numPr>
        <w:ind w:right="357"/>
        <w:jc w:val="both"/>
        <w:rPr>
          <w:lang w:val="en-GB"/>
        </w:rPr>
      </w:pPr>
      <w:r w:rsidRPr="00DE7D28">
        <w:rPr>
          <w:rStyle w:val="Emphasis"/>
          <w:i w:val="0"/>
          <w:sz w:val="22"/>
          <w:szCs w:val="22"/>
          <w:lang w:val="en-GB"/>
        </w:rPr>
        <w:t>INTERREG VI-A IPA B</w:t>
      </w:r>
      <w:r>
        <w:rPr>
          <w:rStyle w:val="Emphasis"/>
          <w:i w:val="0"/>
          <w:sz w:val="22"/>
          <w:szCs w:val="22"/>
          <w:lang w:val="en-GB"/>
        </w:rPr>
        <w:t>ulgaria</w:t>
      </w:r>
      <w:r w:rsidRPr="00DE7D28">
        <w:rPr>
          <w:rStyle w:val="Emphasis"/>
          <w:i w:val="0"/>
          <w:sz w:val="22"/>
          <w:szCs w:val="22"/>
          <w:lang w:val="en-GB"/>
        </w:rPr>
        <w:t xml:space="preserve"> – N</w:t>
      </w:r>
      <w:r>
        <w:rPr>
          <w:rStyle w:val="Emphasis"/>
          <w:i w:val="0"/>
          <w:sz w:val="22"/>
          <w:szCs w:val="22"/>
          <w:lang w:val="en-GB"/>
        </w:rPr>
        <w:t>orth</w:t>
      </w:r>
      <w:r w:rsidRPr="00DE7D28">
        <w:rPr>
          <w:rStyle w:val="Emphasis"/>
          <w:i w:val="0"/>
          <w:sz w:val="22"/>
          <w:szCs w:val="22"/>
          <w:lang w:val="en-GB"/>
        </w:rPr>
        <w:t xml:space="preserve"> M</w:t>
      </w:r>
      <w:r>
        <w:rPr>
          <w:rStyle w:val="Emphasis"/>
          <w:i w:val="0"/>
          <w:sz w:val="22"/>
          <w:szCs w:val="22"/>
          <w:lang w:val="en-GB"/>
        </w:rPr>
        <w:t>acedonia</w:t>
      </w:r>
      <w:r w:rsidRPr="00DE7D28">
        <w:rPr>
          <w:rStyle w:val="Emphasis"/>
          <w:i w:val="0"/>
          <w:sz w:val="22"/>
          <w:szCs w:val="22"/>
          <w:lang w:val="en-GB"/>
        </w:rPr>
        <w:t xml:space="preserve"> P</w:t>
      </w:r>
      <w:r>
        <w:rPr>
          <w:rStyle w:val="Emphasis"/>
          <w:i w:val="0"/>
          <w:sz w:val="22"/>
          <w:szCs w:val="22"/>
          <w:lang w:val="en-GB"/>
        </w:rPr>
        <w:t>rogramme</w:t>
      </w:r>
      <w:r w:rsidRPr="00DE7D28">
        <w:rPr>
          <w:rStyle w:val="Emphasis"/>
          <w:i w:val="0"/>
          <w:sz w:val="22"/>
          <w:szCs w:val="22"/>
          <w:lang w:val="en-GB"/>
        </w:rPr>
        <w:t xml:space="preserve"> 2021TC16IPCB006 (2021-2027)</w:t>
      </w:r>
    </w:p>
    <w:p w14:paraId="797EC4DC" w14:textId="77777777" w:rsidR="006F5FD0" w:rsidRPr="00B33EE6" w:rsidRDefault="006F5FD0" w:rsidP="001A6777">
      <w:pPr>
        <w:ind w:left="284" w:hanging="284"/>
        <w:outlineLvl w:val="0"/>
        <w:rPr>
          <w:sz w:val="22"/>
          <w:szCs w:val="22"/>
          <w:lang w:val="en-GB"/>
        </w:rPr>
      </w:pPr>
      <w:r w:rsidRPr="00B33EE6">
        <w:rPr>
          <w:rStyle w:val="Strong"/>
          <w:sz w:val="22"/>
          <w:szCs w:val="22"/>
          <w:lang w:val="en-GB"/>
        </w:rPr>
        <w:t xml:space="preserve">4. </w:t>
      </w:r>
      <w:r w:rsidR="00584BF4" w:rsidRPr="00B33EE6">
        <w:rPr>
          <w:rStyle w:val="Strong"/>
          <w:sz w:val="22"/>
          <w:szCs w:val="22"/>
          <w:lang w:val="en-GB"/>
        </w:rPr>
        <w:tab/>
      </w:r>
      <w:r w:rsidRPr="00B33EE6">
        <w:rPr>
          <w:rStyle w:val="Strong"/>
          <w:sz w:val="22"/>
          <w:szCs w:val="22"/>
          <w:lang w:val="en-GB"/>
        </w:rPr>
        <w:t>Financing</w:t>
      </w:r>
    </w:p>
    <w:p w14:paraId="5C77EF2F" w14:textId="039DC78E" w:rsidR="002558CF" w:rsidRDefault="002558CF" w:rsidP="002558CF">
      <w:pPr>
        <w:pStyle w:val="Blockquote"/>
        <w:spacing w:before="0" w:after="0"/>
        <w:ind w:left="0" w:right="357"/>
        <w:jc w:val="both"/>
        <w:rPr>
          <w:rStyle w:val="Emphasis"/>
          <w:i w:val="0"/>
          <w:sz w:val="22"/>
          <w:szCs w:val="22"/>
          <w:lang w:val="en-GB"/>
        </w:rPr>
      </w:pPr>
      <w:r>
        <w:rPr>
          <w:rStyle w:val="Emphasis"/>
          <w:i w:val="0"/>
          <w:sz w:val="22"/>
          <w:szCs w:val="22"/>
          <w:lang w:val="en-GB"/>
        </w:rPr>
        <w:t>Subsidy contract no:</w:t>
      </w:r>
      <w:r w:rsidRPr="00661FC3">
        <w:rPr>
          <w:rStyle w:val="Emphasis"/>
          <w:i w:val="0"/>
          <w:sz w:val="22"/>
          <w:szCs w:val="22"/>
          <w:lang w:val="en-GB"/>
        </w:rPr>
        <w:t xml:space="preserve"> </w:t>
      </w:r>
      <w:r>
        <w:rPr>
          <w:rStyle w:val="Emphasis"/>
          <w:i w:val="0"/>
          <w:sz w:val="22"/>
          <w:szCs w:val="22"/>
          <w:lang w:val="en-GB"/>
        </w:rPr>
        <w:t>RD-02-29-315/02.04.2025</w:t>
      </w:r>
    </w:p>
    <w:p w14:paraId="001FB91E" w14:textId="2618482D" w:rsidR="002558CF" w:rsidRDefault="002558CF" w:rsidP="002558CF">
      <w:pPr>
        <w:pStyle w:val="Blockquote"/>
        <w:spacing w:before="0" w:after="0"/>
        <w:ind w:left="0" w:right="357"/>
        <w:jc w:val="both"/>
        <w:rPr>
          <w:rStyle w:val="Emphasis"/>
          <w:i w:val="0"/>
          <w:sz w:val="22"/>
          <w:szCs w:val="22"/>
          <w:lang w:val="en-GB"/>
        </w:rPr>
      </w:pPr>
      <w:r>
        <w:rPr>
          <w:rStyle w:val="Emphasis"/>
          <w:i w:val="0"/>
          <w:sz w:val="22"/>
          <w:szCs w:val="22"/>
          <w:lang w:val="en-GB"/>
        </w:rPr>
        <w:t>Project:</w:t>
      </w:r>
      <w:r w:rsidRPr="00661FC3">
        <w:t xml:space="preserve"> </w:t>
      </w:r>
      <w:r>
        <w:t>“</w:t>
      </w:r>
      <w:r>
        <w:rPr>
          <w:rStyle w:val="Emphasis"/>
          <w:i w:val="0"/>
          <w:sz w:val="22"/>
          <w:szCs w:val="22"/>
          <w:lang w:val="en-GB"/>
        </w:rPr>
        <w:t>Low-carbon infinity trail” (Acronym: LIFT)</w:t>
      </w:r>
    </w:p>
    <w:p w14:paraId="03ED8384" w14:textId="77777777" w:rsidR="006F5FD0" w:rsidRPr="00B33EE6" w:rsidRDefault="006F5FD0" w:rsidP="001A6777">
      <w:pPr>
        <w:ind w:left="284" w:hanging="284"/>
        <w:outlineLvl w:val="0"/>
        <w:rPr>
          <w:sz w:val="22"/>
          <w:szCs w:val="22"/>
          <w:lang w:val="en-GB"/>
        </w:rPr>
      </w:pPr>
      <w:r w:rsidRPr="00B33EE6">
        <w:rPr>
          <w:rStyle w:val="Strong"/>
          <w:sz w:val="22"/>
          <w:szCs w:val="22"/>
          <w:lang w:val="en-GB"/>
        </w:rPr>
        <w:t xml:space="preserve">5. </w:t>
      </w:r>
      <w:r w:rsidR="00584BF4" w:rsidRPr="00B33EE6">
        <w:rPr>
          <w:rStyle w:val="Strong"/>
          <w:sz w:val="22"/>
          <w:szCs w:val="22"/>
          <w:lang w:val="en-GB"/>
        </w:rPr>
        <w:tab/>
      </w:r>
      <w:r w:rsidRPr="00B33EE6">
        <w:rPr>
          <w:rStyle w:val="Strong"/>
          <w:sz w:val="22"/>
          <w:szCs w:val="22"/>
          <w:lang w:val="en-GB"/>
        </w:rPr>
        <w:t xml:space="preserve">Contracting </w:t>
      </w:r>
      <w:r w:rsidR="00FE4E4B">
        <w:rPr>
          <w:rStyle w:val="Strong"/>
          <w:sz w:val="22"/>
          <w:szCs w:val="22"/>
          <w:lang w:val="en-GB"/>
        </w:rPr>
        <w:t>a</w:t>
      </w:r>
      <w:r w:rsidRPr="00B33EE6">
        <w:rPr>
          <w:rStyle w:val="Strong"/>
          <w:sz w:val="22"/>
          <w:szCs w:val="22"/>
          <w:lang w:val="en-GB"/>
        </w:rPr>
        <w:t>uthority</w:t>
      </w:r>
    </w:p>
    <w:p w14:paraId="2259BEAD" w14:textId="074E3C67" w:rsidR="006F5FD0" w:rsidRDefault="007A2AD3" w:rsidP="001A6777">
      <w:pPr>
        <w:ind w:right="357"/>
        <w:jc w:val="both"/>
        <w:rPr>
          <w:rStyle w:val="Emphasis"/>
          <w:i w:val="0"/>
          <w:sz w:val="22"/>
          <w:szCs w:val="22"/>
          <w:lang w:val="en-GB"/>
        </w:rPr>
      </w:pPr>
      <w:r>
        <w:rPr>
          <w:rStyle w:val="Emphasis"/>
          <w:i w:val="0"/>
          <w:sz w:val="22"/>
          <w:szCs w:val="22"/>
          <w:lang w:val="en-GB"/>
        </w:rPr>
        <w:t>Association Tourist Union Strumica - Strumica</w:t>
      </w:r>
    </w:p>
    <w:p w14:paraId="67F4A905" w14:textId="290F207A" w:rsidR="006F5FD0" w:rsidRPr="00B33EE6" w:rsidRDefault="002D3A6D">
      <w:pPr>
        <w:rPr>
          <w:sz w:val="22"/>
          <w:szCs w:val="22"/>
          <w:lang w:val="en-GB"/>
        </w:rPr>
      </w:pPr>
      <w:r>
        <w:rPr>
          <w:noProof/>
          <w:snapToGrid/>
          <w:sz w:val="22"/>
          <w:szCs w:val="22"/>
          <w:lang w:val="en-GB" w:eastAsia="en-GB"/>
        </w:rPr>
        <mc:AlternateContent>
          <mc:Choice Requires="wps">
            <w:drawing>
              <wp:anchor distT="0" distB="0" distL="114300" distR="114300" simplePos="0" relativeHeight="251655168" behindDoc="0" locked="0" layoutInCell="0" allowOverlap="1" wp14:anchorId="589D319E" wp14:editId="05EB25A0">
                <wp:simplePos x="0" y="0"/>
                <wp:positionH relativeFrom="column">
                  <wp:posOffset>0</wp:posOffset>
                </wp:positionH>
                <wp:positionV relativeFrom="paragraph">
                  <wp:posOffset>152400</wp:posOffset>
                </wp:positionV>
                <wp:extent cx="5943600" cy="635"/>
                <wp:effectExtent l="0" t="0" r="0" b="0"/>
                <wp:wrapNone/>
                <wp:docPr id="26"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635"/>
                        </a:xfrm>
                        <a:prstGeom prst="line">
                          <a:avLst/>
                        </a:prstGeom>
                        <a:noFill/>
                        <a:ln w="22225">
                          <a:solidFill>
                            <a:srgbClr val="D4D4D4"/>
                          </a:solidFill>
                          <a:round/>
                          <a:headEnd/>
                          <a:tailEnd/>
                        </a:ln>
                        <a:effectLst>
                          <a:outerShdw dist="12700" dir="16200000" algn="tl" rotWithShape="0">
                            <a:srgbClr val="808080"/>
                          </a:outer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153248" id="Line 3"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2pt" to="468pt,1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" o:allowincell="f" strokecolor="#d4d4d4" strokeweight="1.75pt">
                <v:shadow on="t" origin="-.5,-.5" offset="0,-1pt"/>
              </v:line>
            </w:pict>
          </mc:Fallback>
        </mc:AlternateContent>
      </w:r>
    </w:p>
    <w:p w14:paraId="30050B2B" w14:textId="77777777" w:rsidR="006F5FD0" w:rsidRPr="00B33EE6" w:rsidRDefault="006F5FD0" w:rsidP="00D517A4">
      <w:pPr>
        <w:jc w:val="center"/>
        <w:rPr>
          <w:sz w:val="28"/>
          <w:szCs w:val="28"/>
          <w:lang w:val="en-GB"/>
        </w:rPr>
      </w:pPr>
      <w:r w:rsidRPr="00B33EE6">
        <w:rPr>
          <w:rStyle w:val="Strong"/>
          <w:sz w:val="28"/>
          <w:szCs w:val="28"/>
          <w:lang w:val="en-GB"/>
        </w:rPr>
        <w:t>CONTRACT SPECIFICATION</w:t>
      </w:r>
    </w:p>
    <w:p w14:paraId="4C8A4F1B" w14:textId="77777777" w:rsidR="006F5FD0" w:rsidRPr="001A6777" w:rsidRDefault="006F5FD0" w:rsidP="001A6777">
      <w:pPr>
        <w:ind w:left="284" w:hanging="284"/>
        <w:outlineLvl w:val="0"/>
        <w:rPr>
          <w:rStyle w:val="Strong"/>
        </w:rPr>
      </w:pPr>
      <w:r w:rsidRPr="00B33EE6">
        <w:rPr>
          <w:rStyle w:val="Strong"/>
          <w:sz w:val="22"/>
          <w:szCs w:val="22"/>
          <w:lang w:val="en-GB"/>
        </w:rPr>
        <w:t xml:space="preserve">6. </w:t>
      </w:r>
      <w:r w:rsidR="00584BF4" w:rsidRPr="00B33EE6">
        <w:rPr>
          <w:rStyle w:val="Strong"/>
          <w:sz w:val="22"/>
          <w:szCs w:val="22"/>
          <w:lang w:val="en-GB"/>
        </w:rPr>
        <w:tab/>
      </w:r>
      <w:r w:rsidRPr="00B33EE6">
        <w:rPr>
          <w:rStyle w:val="Strong"/>
          <w:sz w:val="22"/>
          <w:szCs w:val="22"/>
          <w:lang w:val="en-GB"/>
        </w:rPr>
        <w:t>Nature of contract</w:t>
      </w:r>
    </w:p>
    <w:p w14:paraId="71099A85" w14:textId="7AE43A89" w:rsidR="006F5FD0" w:rsidRPr="00B33EE6" w:rsidRDefault="006F5FD0" w:rsidP="001A6777">
      <w:pPr>
        <w:pStyle w:val="Blockquote"/>
        <w:ind w:left="0"/>
        <w:jc w:val="both"/>
        <w:rPr>
          <w:i/>
          <w:sz w:val="22"/>
          <w:szCs w:val="22"/>
          <w:lang w:val="en-GB"/>
        </w:rPr>
      </w:pPr>
      <w:r w:rsidRPr="007A2AD3">
        <w:rPr>
          <w:rStyle w:val="Emphasis"/>
          <w:i w:val="0"/>
          <w:sz w:val="22"/>
          <w:szCs w:val="22"/>
          <w:lang w:val="en-GB"/>
        </w:rPr>
        <w:t>Global price</w:t>
      </w:r>
      <w:r w:rsidR="002D3A6D">
        <w:rPr>
          <w:noProof/>
          <w:lang w:val="en-GB" w:eastAsia="en-GB"/>
        </w:rPr>
        <mc:AlternateContent>
          <mc:Choice Requires="wpg">
            <w:drawing>
              <wp:anchor distT="0" distB="0" distL="114300" distR="114300" simplePos="0" relativeHeight="251660288" behindDoc="0" locked="0" layoutInCell="1" allowOverlap="1" wp14:anchorId="266DF608" wp14:editId="6BC18A51">
                <wp:simplePos x="0" y="0"/>
                <wp:positionH relativeFrom="column">
                  <wp:posOffset>617220</wp:posOffset>
                </wp:positionH>
                <wp:positionV relativeFrom="paragraph">
                  <wp:posOffset>9503410</wp:posOffset>
                </wp:positionV>
                <wp:extent cx="2239009" cy="890400"/>
                <wp:effectExtent l="0" t="0" r="9525" b="5080"/>
                <wp:wrapNone/>
                <wp:docPr id="23"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39009" cy="890400"/>
                          <a:chOff x="0" y="0"/>
                          <a:chExt cx="2239009" cy="949470"/>
                        </a:xfrm>
                      </wpg:grpSpPr>
                      <wps:wsp>
                        <wps:cNvPr id="24" name="Text Box 2"/>
                        <wps:cNvSpPr txBox="1">
                          <a:spLocks noChangeArrowheads="1"/>
                        </wps:cNvSpPr>
                        <wps:spPr bwMode="auto">
                          <a:xfrm>
                            <a:off x="0" y="457200"/>
                            <a:ext cx="2239009" cy="492270"/>
                          </a:xfrm>
                          <a:prstGeom prst="rect">
                            <a:avLst/>
                          </a:prstGeom>
                          <a:solidFill>
                            <a:srgbClr val="FFFFFF"/>
                          </a:solidFill>
                          <a:ln w="9525">
                            <a:noFill/>
                            <a:miter lim="800000"/>
                            <a:headEnd/>
                            <a:tailEnd/>
                          </a:ln>
                        </wps:spPr>
                        <wps:txbx>
                          <w:txbxContent>
                            <w:p w14:paraId="19A92FAE" w14:textId="77777777" w:rsidR="00437443" w:rsidRPr="000D24AE" w:rsidRDefault="00437443" w:rsidP="00437443">
                              <w:pPr>
                                <w:rPr>
                                  <w:sz w:val="20"/>
                                </w:rPr>
                              </w:pPr>
                              <w:r w:rsidRPr="000D24AE">
                                <w:rPr>
                                  <w:b/>
                                  <w:sz w:val="16"/>
                                  <w:szCs w:val="18"/>
                                  <w:lang w:val="en-GB"/>
                                </w:rPr>
                                <w:t xml:space="preserve">PROJECT </w:t>
                              </w:r>
                              <w:r w:rsidRPr="000D24AE">
                                <w:rPr>
                                  <w:b/>
                                  <w:sz w:val="16"/>
                                  <w:szCs w:val="18"/>
                                </w:rPr>
                                <w:t>“LOW-CARBON INFINITY TRAIL-LIFT” REF. NO. BGMK0200039</w:t>
                              </w:r>
                            </w:p>
                          </w:txbxContent>
                        </wps:txbx>
                        <wps:bodyPr rot="0" vert="horz" wrap="square" lIns="91440" tIns="45720" rIns="91440" bIns="45720" anchor="t" anchorCtr="0">
                          <a:spAutoFit/>
                        </wps:bodyPr>
                      </wps:wsp>
                      <pic:pic xmlns:pic="http://schemas.openxmlformats.org/drawingml/2006/picture">
                        <pic:nvPicPr>
                          <pic:cNvPr id="25" name="Picture 5"/>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76200" y="0"/>
                            <a:ext cx="988060" cy="49276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266DF608" id="Group 2" o:spid="_x0000_s1026" style="position:absolute;left:0;text-align:left;margin-left:48.6pt;margin-top:748.3pt;width:176.3pt;height:70.1pt;z-index:251660288" coordsize="22390,94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">
                <v:shapetype id="_x0000_t202" coordsize="21600,21600" o:spt="202" path="m,l,21600r21600,l21600,xe">
                  <v:stroke joinstyle="miter"/>
                  <v:path gradientshapeok="t" o:connecttype="rect"/>
                </v:shapetype>
                <v:shape id="Text Box 2" o:spid="_x0000_s1027" type="#_x0000_t202" style="position:absolute;top:4572;width:22390;height:49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" stroked="f">
                  <v:textbox style="mso-fit-shape-to-text:t">
                    <w:txbxContent>
                      <w:p w14:paraId="19A92FAE" w14:textId="77777777" w:rsidR="00437443" w:rsidRPr="000D24AE" w:rsidRDefault="00437443" w:rsidP="00437443">
                        <w:pPr>
                          <w:rPr>
                            <w:sz w:val="20"/>
                          </w:rPr>
                        </w:pPr>
                        <w:r w:rsidRPr="000D24AE">
                          <w:rPr>
                            <w:b/>
                            <w:sz w:val="16"/>
                            <w:szCs w:val="18"/>
                            <w:lang w:val="en-GB"/>
                          </w:rPr>
                          <w:t xml:space="preserve">PROJECT </w:t>
                        </w:r>
                        <w:r w:rsidRPr="000D24AE">
                          <w:rPr>
                            <w:b/>
                            <w:sz w:val="16"/>
                            <w:szCs w:val="18"/>
                          </w:rPr>
                          <w:t>“LOW-CARBON INFINITY TRAIL-LIFT” REF. NO. BGMK0200039</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8" type="#_x0000_t75" style="position:absolute;left:762;width:9880;height:49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">
                  <v:imagedata r:id="rId9" o:title=""/>
                  <v:path arrowok="t"/>
                </v:shape>
              </v:group>
            </w:pict>
          </mc:Fallback>
        </mc:AlternateContent>
      </w:r>
    </w:p>
    <w:p w14:paraId="1879C6BF" w14:textId="77777777" w:rsidR="006F5FD0" w:rsidRPr="001A6777" w:rsidRDefault="006F5FD0" w:rsidP="001A6777">
      <w:pPr>
        <w:ind w:left="284" w:hanging="284"/>
        <w:outlineLvl w:val="0"/>
        <w:rPr>
          <w:rStyle w:val="Strong"/>
        </w:rPr>
      </w:pPr>
      <w:r w:rsidRPr="00B33EE6">
        <w:rPr>
          <w:rStyle w:val="Strong"/>
          <w:sz w:val="22"/>
          <w:szCs w:val="22"/>
          <w:lang w:val="en-GB"/>
        </w:rPr>
        <w:t xml:space="preserve">7. </w:t>
      </w:r>
      <w:r w:rsidR="00584BF4" w:rsidRPr="00B33EE6">
        <w:rPr>
          <w:rStyle w:val="Strong"/>
          <w:sz w:val="22"/>
          <w:szCs w:val="22"/>
          <w:lang w:val="en-GB"/>
        </w:rPr>
        <w:tab/>
      </w:r>
      <w:r w:rsidRPr="00B33EE6">
        <w:rPr>
          <w:rStyle w:val="Strong"/>
          <w:sz w:val="22"/>
          <w:szCs w:val="22"/>
          <w:lang w:val="en-GB"/>
        </w:rPr>
        <w:t>Contract description</w:t>
      </w:r>
    </w:p>
    <w:p w14:paraId="12CA4C8E" w14:textId="30E59AAE" w:rsidR="006F5FD0" w:rsidRPr="00B33EE6" w:rsidRDefault="00FD428E" w:rsidP="001A6777">
      <w:pPr>
        <w:pStyle w:val="Blockquote"/>
        <w:ind w:left="0"/>
        <w:jc w:val="both"/>
        <w:rPr>
          <w:i/>
          <w:sz w:val="22"/>
          <w:szCs w:val="22"/>
          <w:lang w:val="en-GB"/>
        </w:rPr>
      </w:pPr>
      <w:r w:rsidRPr="00FD428E">
        <w:rPr>
          <w:rStyle w:val="Emphasis"/>
          <w:i w:val="0"/>
          <w:sz w:val="22"/>
          <w:szCs w:val="22"/>
          <w:lang w:val="en-GB"/>
        </w:rPr>
        <w:t>The contract covers tourism promotion and development services for the “Low-carbon infinity trail” (LIFT) project under the INTERREG VI-A IPA Bulgaria</w:t>
      </w:r>
      <w:r w:rsidR="000C0A3F">
        <w:rPr>
          <w:rStyle w:val="Emphasis"/>
          <w:i w:val="0"/>
          <w:sz w:val="22"/>
          <w:szCs w:val="22"/>
          <w:lang w:val="en-GB"/>
        </w:rPr>
        <w:t xml:space="preserve"> -</w:t>
      </w:r>
      <w:r w:rsidRPr="00FD428E">
        <w:rPr>
          <w:rStyle w:val="Emphasis"/>
          <w:i w:val="0"/>
          <w:sz w:val="22"/>
          <w:szCs w:val="22"/>
          <w:lang w:val="en-GB"/>
        </w:rPr>
        <w:t xml:space="preserve"> North Macedonia Programme. Lot 1 includes production of 3 promotional videos, development of an integrated marketing strategy, establishment and management of social media channels, execution of a targeted social media campaign, content creation and media publications for the North Macedonian region, and production of marketing materials. Lot 2 involves expert services such as organizing focus groups and interviews, preparing a status report on low-carbon tourism readiness, developing an action plan, creating a multilingual digital “Diary of a Cyclist,” designing </w:t>
      </w:r>
      <w:r w:rsidR="000C0A3F">
        <w:rPr>
          <w:rStyle w:val="Emphasis"/>
          <w:i w:val="0"/>
          <w:sz w:val="22"/>
          <w:szCs w:val="22"/>
          <w:lang w:val="en-GB"/>
        </w:rPr>
        <w:t xml:space="preserve">and piloting </w:t>
      </w:r>
      <w:r w:rsidRPr="00FD428E">
        <w:rPr>
          <w:rStyle w:val="Emphasis"/>
          <w:i w:val="0"/>
          <w:sz w:val="22"/>
          <w:szCs w:val="22"/>
          <w:lang w:val="en-GB"/>
        </w:rPr>
        <w:t>velo tour package</w:t>
      </w:r>
      <w:r w:rsidR="000C0A3F">
        <w:rPr>
          <w:rStyle w:val="Emphasis"/>
          <w:i w:val="0"/>
          <w:sz w:val="22"/>
          <w:szCs w:val="22"/>
          <w:lang w:val="en-GB"/>
        </w:rPr>
        <w:t>s</w:t>
      </w:r>
      <w:r w:rsidRPr="00FD428E">
        <w:rPr>
          <w:rStyle w:val="Emphasis"/>
          <w:i w:val="0"/>
          <w:sz w:val="22"/>
          <w:szCs w:val="22"/>
          <w:lang w:val="en-GB"/>
        </w:rPr>
        <w:t xml:space="preserve"> and developing a comprehensive cross-border tourism product “Infinity Trail.” All services aim to enhance sustainable tourism, visibility, and cross-border cooperation in the eligible regions.</w:t>
      </w:r>
    </w:p>
    <w:p w14:paraId="75E79BC7" w14:textId="77777777" w:rsidR="006F5FD0" w:rsidRPr="00B33EE6" w:rsidRDefault="006F5FD0" w:rsidP="001A6777">
      <w:pPr>
        <w:ind w:left="284" w:hanging="284"/>
        <w:outlineLvl w:val="0"/>
        <w:rPr>
          <w:sz w:val="22"/>
          <w:szCs w:val="22"/>
          <w:lang w:val="en-GB"/>
        </w:rPr>
      </w:pPr>
      <w:r w:rsidRPr="00B33EE6">
        <w:rPr>
          <w:rStyle w:val="Strong"/>
          <w:sz w:val="22"/>
          <w:szCs w:val="22"/>
          <w:lang w:val="en-GB"/>
        </w:rPr>
        <w:t xml:space="preserve">8. </w:t>
      </w:r>
      <w:r w:rsidR="00584BF4" w:rsidRPr="00B33EE6">
        <w:rPr>
          <w:rStyle w:val="Strong"/>
          <w:sz w:val="22"/>
          <w:szCs w:val="22"/>
          <w:lang w:val="en-GB"/>
        </w:rPr>
        <w:tab/>
      </w:r>
      <w:r w:rsidRPr="00B33EE6">
        <w:rPr>
          <w:rStyle w:val="Strong"/>
          <w:sz w:val="22"/>
          <w:szCs w:val="22"/>
          <w:lang w:val="en-GB"/>
        </w:rPr>
        <w:t>Number and titles of lots</w:t>
      </w:r>
    </w:p>
    <w:p w14:paraId="4A9123D2" w14:textId="477552A8" w:rsidR="000E1E41" w:rsidRPr="00CB0C5A" w:rsidRDefault="00B37D6C" w:rsidP="00B37D6C">
      <w:pPr>
        <w:jc w:val="both"/>
        <w:outlineLvl w:val="0"/>
        <w:rPr>
          <w:rStyle w:val="Strong"/>
          <w:b w:val="0"/>
          <w:sz w:val="22"/>
          <w:szCs w:val="22"/>
          <w:lang w:val="en-GB"/>
        </w:rPr>
      </w:pPr>
      <w:r w:rsidRPr="00CB0C5A">
        <w:rPr>
          <w:rStyle w:val="Strong"/>
          <w:b w:val="0"/>
          <w:sz w:val="22"/>
          <w:szCs w:val="22"/>
          <w:lang w:val="en-GB"/>
        </w:rPr>
        <w:t>This contract is divided into lots:</w:t>
      </w:r>
      <w:r w:rsidRPr="00CB0C5A">
        <w:rPr>
          <w:rStyle w:val="Strong"/>
          <w:sz w:val="22"/>
          <w:szCs w:val="22"/>
          <w:lang w:val="en-GB"/>
        </w:rPr>
        <w:t xml:space="preserve"> </w:t>
      </w:r>
      <w:r w:rsidRPr="00CB0C5A">
        <w:rPr>
          <w:rStyle w:val="Strong"/>
          <w:b w:val="0"/>
          <w:sz w:val="22"/>
          <w:szCs w:val="22"/>
          <w:lang w:val="en-GB"/>
        </w:rPr>
        <w:t>yes</w:t>
      </w:r>
    </w:p>
    <w:p w14:paraId="6F129EBD" w14:textId="3FAFFC38" w:rsidR="00B37D6C" w:rsidRDefault="00B37D6C" w:rsidP="00B37D6C">
      <w:pPr>
        <w:spacing w:before="0" w:after="0"/>
        <w:jc w:val="both"/>
        <w:outlineLvl w:val="0"/>
        <w:rPr>
          <w:rStyle w:val="Emphasis"/>
          <w:i w:val="0"/>
          <w:sz w:val="22"/>
          <w:szCs w:val="22"/>
          <w:lang w:val="en-GB"/>
        </w:rPr>
      </w:pPr>
      <w:r w:rsidRPr="00CB0C5A">
        <w:rPr>
          <w:rStyle w:val="Emphasis"/>
          <w:i w:val="0"/>
          <w:sz w:val="22"/>
          <w:szCs w:val="22"/>
          <w:lang w:val="en-GB"/>
        </w:rPr>
        <w:t>Tenders may be submitted for:</w:t>
      </w:r>
      <w:r w:rsidR="00CB0C5A" w:rsidRPr="00CB0C5A">
        <w:rPr>
          <w:rStyle w:val="Emphasis"/>
          <w:i w:val="0"/>
          <w:sz w:val="22"/>
          <w:szCs w:val="22"/>
          <w:lang w:val="en-GB"/>
        </w:rPr>
        <w:t xml:space="preserve"> </w:t>
      </w:r>
      <w:r w:rsidRPr="00CB0C5A">
        <w:rPr>
          <w:rStyle w:val="Emphasis"/>
          <w:i w:val="0"/>
          <w:sz w:val="22"/>
          <w:szCs w:val="22"/>
          <w:lang w:val="en-GB"/>
        </w:rPr>
        <w:t>all lots</w:t>
      </w:r>
    </w:p>
    <w:p w14:paraId="5D6BB99F" w14:textId="77777777" w:rsidR="000E1E41" w:rsidRPr="00CB0C5A" w:rsidRDefault="000E1E41" w:rsidP="00B37D6C">
      <w:pPr>
        <w:spacing w:before="0" w:after="0"/>
        <w:jc w:val="both"/>
        <w:outlineLvl w:val="0"/>
        <w:rPr>
          <w:rStyle w:val="Emphasis"/>
          <w:i w:val="0"/>
          <w:sz w:val="22"/>
          <w:szCs w:val="22"/>
          <w:lang w:val="en-GB"/>
        </w:rPr>
      </w:pPr>
    </w:p>
    <w:p w14:paraId="02F6A5AA" w14:textId="18C2F2F4" w:rsidR="00EE7EA4" w:rsidRPr="00CB0C5A" w:rsidRDefault="00DA0ABA" w:rsidP="001A6777">
      <w:pPr>
        <w:outlineLvl w:val="0"/>
        <w:rPr>
          <w:sz w:val="22"/>
          <w:szCs w:val="22"/>
        </w:rPr>
      </w:pPr>
      <w:r w:rsidRPr="00CB0C5A">
        <w:rPr>
          <w:rStyle w:val="Emphasis"/>
          <w:i w:val="0"/>
          <w:sz w:val="22"/>
          <w:szCs w:val="22"/>
          <w:lang w:val="en-GB"/>
        </w:rPr>
        <w:lastRenderedPageBreak/>
        <w:t>Lot</w:t>
      </w:r>
      <w:r w:rsidR="00EE7EA4" w:rsidRPr="00CB0C5A">
        <w:rPr>
          <w:rStyle w:val="Emphasis"/>
          <w:i w:val="0"/>
          <w:sz w:val="22"/>
          <w:szCs w:val="22"/>
          <w:lang w:val="en-GB"/>
        </w:rPr>
        <w:t xml:space="preserve"> 1: </w:t>
      </w:r>
      <w:r w:rsidR="00EE7EA4" w:rsidRPr="00CB0C5A">
        <w:rPr>
          <w:sz w:val="22"/>
          <w:szCs w:val="22"/>
        </w:rPr>
        <w:t>Marketing and visibility services for tourism</w:t>
      </w:r>
    </w:p>
    <w:p w14:paraId="476B2F82" w14:textId="033320A2" w:rsidR="00EE7EA4" w:rsidRPr="00CB0C5A" w:rsidRDefault="00B37D6C" w:rsidP="00B37D6C">
      <w:pPr>
        <w:outlineLvl w:val="0"/>
        <w:rPr>
          <w:rStyle w:val="Strong"/>
          <w:b w:val="0"/>
          <w:sz w:val="22"/>
          <w:szCs w:val="22"/>
        </w:rPr>
      </w:pPr>
      <w:r w:rsidRPr="00CB0C5A">
        <w:rPr>
          <w:sz w:val="22"/>
          <w:szCs w:val="22"/>
        </w:rPr>
        <w:t>Lot 2</w:t>
      </w:r>
      <w:r w:rsidRPr="00CB0C5A">
        <w:rPr>
          <w:sz w:val="22"/>
          <w:szCs w:val="22"/>
          <w:lang w:val="en-GB"/>
        </w:rPr>
        <w:t>:</w:t>
      </w:r>
      <w:r w:rsidR="00EE7EA4" w:rsidRPr="00CB0C5A">
        <w:rPr>
          <w:sz w:val="22"/>
          <w:szCs w:val="22"/>
        </w:rPr>
        <w:t xml:space="preserve"> Tourism subject matter expert services</w:t>
      </w:r>
    </w:p>
    <w:p w14:paraId="56CF52C7" w14:textId="09381430" w:rsidR="006F5FD0" w:rsidRPr="00B33EE6" w:rsidRDefault="006F5FD0" w:rsidP="001A6777">
      <w:pPr>
        <w:ind w:left="284" w:hanging="284"/>
        <w:outlineLvl w:val="0"/>
        <w:rPr>
          <w:rStyle w:val="Strong"/>
          <w:sz w:val="22"/>
          <w:szCs w:val="22"/>
          <w:lang w:val="en-GB"/>
        </w:rPr>
      </w:pPr>
      <w:r w:rsidRPr="00CB0C5A">
        <w:rPr>
          <w:rStyle w:val="Strong"/>
          <w:sz w:val="22"/>
          <w:szCs w:val="22"/>
          <w:lang w:val="en-GB"/>
        </w:rPr>
        <w:t xml:space="preserve">9. </w:t>
      </w:r>
      <w:r w:rsidR="00584BF4" w:rsidRPr="00CB0C5A">
        <w:rPr>
          <w:rStyle w:val="Strong"/>
          <w:sz w:val="22"/>
          <w:szCs w:val="22"/>
          <w:lang w:val="en-GB"/>
        </w:rPr>
        <w:tab/>
      </w:r>
      <w:r w:rsidRPr="00CB0C5A">
        <w:rPr>
          <w:rStyle w:val="Strong"/>
          <w:sz w:val="22"/>
          <w:szCs w:val="22"/>
          <w:lang w:val="en-GB"/>
        </w:rPr>
        <w:t>Maximum budget</w:t>
      </w:r>
    </w:p>
    <w:p w14:paraId="39BB965D" w14:textId="206CB20B" w:rsidR="00971962" w:rsidRDefault="00B37D6C" w:rsidP="001A6777">
      <w:pPr>
        <w:pStyle w:val="Blockquote"/>
        <w:ind w:left="0"/>
        <w:jc w:val="both"/>
        <w:rPr>
          <w:sz w:val="22"/>
          <w:szCs w:val="22"/>
          <w:lang w:val="en-GB"/>
        </w:rPr>
      </w:pPr>
      <w:r w:rsidRPr="00CB0C5A">
        <w:rPr>
          <w:sz w:val="22"/>
          <w:szCs w:val="22"/>
          <w:u w:val="single"/>
          <w:lang w:val="en-GB"/>
        </w:rPr>
        <w:t>Value excluding VAT (total):</w:t>
      </w:r>
      <w:r>
        <w:rPr>
          <w:sz w:val="22"/>
          <w:szCs w:val="22"/>
          <w:lang w:val="en-GB"/>
        </w:rPr>
        <w:t xml:space="preserve"> </w:t>
      </w:r>
      <w:r w:rsidR="00C70FF1">
        <w:rPr>
          <w:sz w:val="22"/>
          <w:szCs w:val="22"/>
        </w:rPr>
        <w:t>31</w:t>
      </w:r>
      <w:r w:rsidR="00154ED2" w:rsidRPr="00154ED2">
        <w:rPr>
          <w:sz w:val="22"/>
          <w:szCs w:val="22"/>
        </w:rPr>
        <w:t>449.15</w:t>
      </w:r>
      <w:r w:rsidR="00726C83" w:rsidRPr="00EE7EA4">
        <w:rPr>
          <w:sz w:val="22"/>
          <w:szCs w:val="22"/>
          <w:lang w:val="en-GB"/>
        </w:rPr>
        <w:t xml:space="preserve"> </w:t>
      </w:r>
      <w:r w:rsidR="00971962" w:rsidRPr="00EE7EA4">
        <w:rPr>
          <w:sz w:val="22"/>
          <w:szCs w:val="22"/>
          <w:lang w:val="en-GB"/>
        </w:rPr>
        <w:t>EUR</w:t>
      </w:r>
    </w:p>
    <w:p w14:paraId="21726083" w14:textId="34371BEB" w:rsidR="00154ED2" w:rsidRDefault="00B37D6C" w:rsidP="000A06BB">
      <w:pPr>
        <w:pStyle w:val="Blockquote"/>
        <w:ind w:left="0"/>
        <w:jc w:val="both"/>
        <w:rPr>
          <w:sz w:val="22"/>
          <w:szCs w:val="22"/>
          <w:lang w:val="en-GB"/>
        </w:rPr>
      </w:pPr>
      <w:r w:rsidRPr="00CB0C5A">
        <w:rPr>
          <w:sz w:val="22"/>
          <w:szCs w:val="22"/>
          <w:u w:val="single"/>
          <w:lang w:val="en-GB"/>
        </w:rPr>
        <w:t>Value excluding VAT (</w:t>
      </w:r>
      <w:r w:rsidR="00154ED2" w:rsidRPr="00CB0C5A">
        <w:rPr>
          <w:sz w:val="22"/>
          <w:szCs w:val="22"/>
          <w:u w:val="single"/>
          <w:lang w:val="en-GB"/>
        </w:rPr>
        <w:t>Lot 1</w:t>
      </w:r>
      <w:r>
        <w:rPr>
          <w:sz w:val="22"/>
          <w:szCs w:val="22"/>
          <w:lang w:val="en-GB"/>
        </w:rPr>
        <w:t>)</w:t>
      </w:r>
      <w:r w:rsidR="00154ED2">
        <w:rPr>
          <w:sz w:val="22"/>
          <w:szCs w:val="22"/>
          <w:lang w:val="en-GB"/>
        </w:rPr>
        <w:t xml:space="preserve">: </w:t>
      </w:r>
      <w:r w:rsidR="00C70FF1">
        <w:rPr>
          <w:sz w:val="22"/>
          <w:szCs w:val="22"/>
          <w:lang w:val="en-GB"/>
        </w:rPr>
        <w:t>14</w:t>
      </w:r>
      <w:r w:rsidR="00154ED2" w:rsidRPr="00154ED2">
        <w:rPr>
          <w:sz w:val="22"/>
          <w:szCs w:val="22"/>
          <w:lang w:val="en-GB"/>
        </w:rPr>
        <w:t>542.37</w:t>
      </w:r>
      <w:r w:rsidR="000A06BB">
        <w:rPr>
          <w:sz w:val="22"/>
          <w:szCs w:val="22"/>
          <w:lang w:val="en-GB"/>
        </w:rPr>
        <w:t xml:space="preserve"> </w:t>
      </w:r>
      <w:r w:rsidR="000A06BB" w:rsidRPr="00EE7EA4">
        <w:rPr>
          <w:sz w:val="22"/>
          <w:szCs w:val="22"/>
          <w:lang w:val="en-GB"/>
        </w:rPr>
        <w:t>EUR</w:t>
      </w:r>
    </w:p>
    <w:p w14:paraId="00D51DD9" w14:textId="6BD183D6" w:rsidR="00154ED2" w:rsidRDefault="00B37D6C" w:rsidP="000A06BB">
      <w:pPr>
        <w:pStyle w:val="Blockquote"/>
        <w:ind w:left="0"/>
        <w:jc w:val="both"/>
        <w:rPr>
          <w:sz w:val="22"/>
          <w:szCs w:val="22"/>
          <w:lang w:val="en-GB"/>
        </w:rPr>
      </w:pPr>
      <w:r w:rsidRPr="00CB0C5A">
        <w:rPr>
          <w:sz w:val="22"/>
          <w:szCs w:val="22"/>
          <w:u w:val="single"/>
          <w:lang w:val="en-GB"/>
        </w:rPr>
        <w:t>Value excluding VAT (Lot 2)</w:t>
      </w:r>
      <w:r w:rsidR="00154ED2" w:rsidRPr="00CB0C5A">
        <w:rPr>
          <w:sz w:val="22"/>
          <w:szCs w:val="22"/>
          <w:u w:val="single"/>
          <w:lang w:val="en-GB"/>
        </w:rPr>
        <w:t>:</w:t>
      </w:r>
      <w:r w:rsidR="000A06BB">
        <w:rPr>
          <w:sz w:val="22"/>
          <w:szCs w:val="22"/>
          <w:lang w:val="en-GB"/>
        </w:rPr>
        <w:t xml:space="preserve"> </w:t>
      </w:r>
      <w:r w:rsidR="00C70FF1">
        <w:rPr>
          <w:sz w:val="22"/>
          <w:szCs w:val="22"/>
          <w:lang w:val="en-GB"/>
        </w:rPr>
        <w:t>16</w:t>
      </w:r>
      <w:r w:rsidR="000A06BB" w:rsidRPr="000A06BB">
        <w:rPr>
          <w:sz w:val="22"/>
          <w:szCs w:val="22"/>
          <w:lang w:val="en-GB"/>
        </w:rPr>
        <w:t>90</w:t>
      </w:r>
      <w:r w:rsidR="000A06BB">
        <w:rPr>
          <w:sz w:val="22"/>
          <w:szCs w:val="22"/>
          <w:lang w:val="en-GB"/>
        </w:rPr>
        <w:t xml:space="preserve">6.78 </w:t>
      </w:r>
      <w:r w:rsidR="000A06BB" w:rsidRPr="00EE7EA4">
        <w:rPr>
          <w:sz w:val="22"/>
          <w:szCs w:val="22"/>
          <w:lang w:val="en-GB"/>
        </w:rPr>
        <w:t>EUR</w:t>
      </w:r>
    </w:p>
    <w:p w14:paraId="2F1EB010" w14:textId="67D1E856" w:rsidR="00EE7EA4" w:rsidRDefault="002D3A6D" w:rsidP="001A6777">
      <w:pPr>
        <w:keepNext/>
        <w:keepLines/>
        <w:widowControl/>
        <w:jc w:val="center"/>
        <w:rPr>
          <w:rStyle w:val="Strong"/>
          <w:sz w:val="28"/>
          <w:szCs w:val="28"/>
          <w:lang w:val="en-GB"/>
        </w:rPr>
      </w:pPr>
      <w:r>
        <w:rPr>
          <w:noProof/>
          <w:snapToGrid/>
          <w:sz w:val="22"/>
          <w:szCs w:val="22"/>
          <w:lang w:val="en-GB" w:eastAsia="en-GB"/>
        </w:rPr>
        <mc:AlternateContent>
          <mc:Choice Requires="wps">
            <w:drawing>
              <wp:anchor distT="0" distB="0" distL="114300" distR="114300" simplePos="0" relativeHeight="251656192" behindDoc="0" locked="0" layoutInCell="0" allowOverlap="1" wp14:anchorId="21854D6C" wp14:editId="18394327">
                <wp:simplePos x="0" y="0"/>
                <wp:positionH relativeFrom="column">
                  <wp:posOffset>-60960</wp:posOffset>
                </wp:positionH>
                <wp:positionV relativeFrom="paragraph">
                  <wp:posOffset>238760</wp:posOffset>
                </wp:positionV>
                <wp:extent cx="5943600" cy="635"/>
                <wp:effectExtent l="0" t="0" r="0" b="0"/>
                <wp:wrapNone/>
                <wp:docPr id="22"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635"/>
                        </a:xfrm>
                        <a:prstGeom prst="line">
                          <a:avLst/>
                        </a:prstGeom>
                        <a:noFill/>
                        <a:ln w="22225">
                          <a:solidFill>
                            <a:srgbClr val="D4D4D4"/>
                          </a:solidFill>
                          <a:round/>
                          <a:headEnd/>
                          <a:tailEnd/>
                        </a:ln>
                        <a:effectLst>
                          <a:outerShdw dist="12700" dir="16200000" algn="tl" rotWithShape="0">
                            <a:srgbClr val="808080"/>
                          </a:outer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D542062" id="Line 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8pt,18.8pt" to="463.2pt,1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" o:allowincell="f" strokecolor="#d4d4d4" strokeweight="1.75pt">
                <v:shadow on="t" origin="-.5,-.5" offset="0,-1pt"/>
              </v:line>
            </w:pict>
          </mc:Fallback>
        </mc:AlternateContent>
      </w:r>
    </w:p>
    <w:p w14:paraId="283B6821" w14:textId="23C54D28" w:rsidR="006F5FD0" w:rsidRDefault="006F5FD0" w:rsidP="001A6777">
      <w:pPr>
        <w:keepNext/>
        <w:keepLines/>
        <w:widowControl/>
        <w:jc w:val="center"/>
        <w:rPr>
          <w:rStyle w:val="Strong"/>
          <w:sz w:val="28"/>
          <w:szCs w:val="28"/>
          <w:lang w:val="en-GB"/>
        </w:rPr>
      </w:pPr>
      <w:r w:rsidRPr="00B33EE6">
        <w:rPr>
          <w:rStyle w:val="Strong"/>
          <w:sz w:val="28"/>
          <w:szCs w:val="28"/>
          <w:lang w:val="en-GB"/>
        </w:rPr>
        <w:t>CONDITIONS OF PARTICIPATION</w:t>
      </w:r>
    </w:p>
    <w:p w14:paraId="632DC7A1" w14:textId="77777777" w:rsidR="00154ED2" w:rsidRPr="00B33EE6" w:rsidRDefault="00154ED2" w:rsidP="001A6777">
      <w:pPr>
        <w:keepNext/>
        <w:keepLines/>
        <w:widowControl/>
        <w:jc w:val="center"/>
        <w:rPr>
          <w:sz w:val="28"/>
          <w:szCs w:val="28"/>
          <w:lang w:val="en-GB"/>
        </w:rPr>
      </w:pPr>
    </w:p>
    <w:p w14:paraId="2CB5FCF7" w14:textId="0CE8E220" w:rsidR="00B9793F" w:rsidRDefault="00B9793F" w:rsidP="001A6777">
      <w:pPr>
        <w:pStyle w:val="FootnoteText"/>
        <w:keepNext/>
        <w:keepLines/>
        <w:widowControl/>
        <w:ind w:left="426" w:hanging="426"/>
        <w:rPr>
          <w:rStyle w:val="Strong"/>
          <w:sz w:val="22"/>
          <w:szCs w:val="22"/>
          <w:lang w:val="en-GB"/>
        </w:rPr>
      </w:pPr>
      <w:r>
        <w:rPr>
          <w:rStyle w:val="Strong"/>
          <w:sz w:val="22"/>
          <w:szCs w:val="22"/>
          <w:lang w:val="en-GB"/>
        </w:rPr>
        <w:t>10.</w:t>
      </w:r>
      <w:r w:rsidR="001A650B">
        <w:rPr>
          <w:rStyle w:val="Strong"/>
          <w:sz w:val="22"/>
          <w:szCs w:val="22"/>
          <w:lang w:val="en-GB"/>
        </w:rPr>
        <w:tab/>
      </w:r>
      <w:r w:rsidRPr="00D97139">
        <w:rPr>
          <w:rStyle w:val="Strong"/>
          <w:sz w:val="22"/>
          <w:szCs w:val="22"/>
          <w:lang w:val="en-GB"/>
        </w:rPr>
        <w:t>Legal basis, eligibility and rules of origin</w:t>
      </w:r>
    </w:p>
    <w:p w14:paraId="381F6A2D" w14:textId="77C63A76" w:rsidR="00326B16" w:rsidRPr="00D97139" w:rsidRDefault="004C3FDE" w:rsidP="001A6777">
      <w:pPr>
        <w:pStyle w:val="FootnoteText"/>
        <w:keepNext/>
        <w:keepLines/>
        <w:widowControl/>
        <w:ind w:firstLine="426"/>
        <w:jc w:val="center"/>
        <w:rPr>
          <w:rStyle w:val="Strong"/>
          <w:sz w:val="22"/>
          <w:szCs w:val="22"/>
          <w:lang w:val="en-GB"/>
        </w:rPr>
      </w:pPr>
      <w:r>
        <w:rPr>
          <w:rStyle w:val="Strong"/>
          <w:sz w:val="22"/>
          <w:szCs w:val="22"/>
          <w:lang w:val="en-GB"/>
        </w:rPr>
        <w:t>*****</w:t>
      </w:r>
    </w:p>
    <w:p w14:paraId="04E947DD" w14:textId="3C437B81" w:rsidR="00B9793F" w:rsidRPr="0064177E" w:rsidRDefault="00B9793F" w:rsidP="001A6777">
      <w:pPr>
        <w:pStyle w:val="paragraph"/>
        <w:spacing w:before="0" w:beforeAutospacing="0" w:after="0" w:afterAutospacing="0"/>
        <w:jc w:val="both"/>
        <w:textAlignment w:val="baseline"/>
        <w:rPr>
          <w:rFonts w:ascii="Segoe UI" w:hAnsi="Segoe UI" w:cs="Segoe UI"/>
          <w:sz w:val="22"/>
          <w:szCs w:val="22"/>
          <w:lang w:val="en-GB"/>
        </w:rPr>
      </w:pPr>
      <w:r w:rsidRPr="0064177E">
        <w:rPr>
          <w:iCs/>
          <w:sz w:val="22"/>
          <w:szCs w:val="22"/>
          <w:lang w:val="en-IE"/>
        </w:rPr>
        <w:t>The legal basis of this procedure is Regulation (EU) No </w:t>
      </w:r>
      <w:r w:rsidR="00E1108E" w:rsidRPr="0064177E">
        <w:rPr>
          <w:iCs/>
          <w:sz w:val="22"/>
          <w:szCs w:val="22"/>
          <w:lang w:val="en-IE"/>
        </w:rPr>
        <w:t>2021/</w:t>
      </w:r>
      <w:r w:rsidR="00445514" w:rsidRPr="0064177E">
        <w:rPr>
          <w:iCs/>
          <w:sz w:val="22"/>
          <w:szCs w:val="22"/>
          <w:lang w:val="en-IE"/>
        </w:rPr>
        <w:t>1529</w:t>
      </w:r>
      <w:r w:rsidRPr="0064177E">
        <w:rPr>
          <w:iCs/>
          <w:sz w:val="22"/>
          <w:szCs w:val="22"/>
          <w:lang w:val="en-IE"/>
        </w:rPr>
        <w:t> establishing the Instrument for Pre-accession Assistance (IPA III</w:t>
      </w:r>
      <w:r w:rsidR="00E1108E" w:rsidRPr="00B37D6C">
        <w:rPr>
          <w:iCs/>
          <w:sz w:val="22"/>
          <w:szCs w:val="22"/>
          <w:lang w:val="en-IE"/>
        </w:rPr>
        <w:t xml:space="preserve">). </w:t>
      </w:r>
      <w:r w:rsidRPr="00B37D6C">
        <w:rPr>
          <w:iCs/>
          <w:sz w:val="22"/>
          <w:szCs w:val="22"/>
          <w:lang w:val="en-IE"/>
        </w:rPr>
        <w:t>S</w:t>
      </w:r>
      <w:r w:rsidRPr="00B37D6C">
        <w:rPr>
          <w:rStyle w:val="normaltextrun"/>
          <w:sz w:val="22"/>
          <w:szCs w:val="22"/>
          <w:lang w:val="en-GB"/>
        </w:rPr>
        <w:t xml:space="preserve">ee Annex </w:t>
      </w:r>
      <w:r w:rsidR="00AA04CC" w:rsidRPr="00B37D6C">
        <w:rPr>
          <w:rStyle w:val="normaltextrun"/>
          <w:sz w:val="22"/>
          <w:szCs w:val="22"/>
          <w:lang w:val="en-GB"/>
        </w:rPr>
        <w:t>a2a1</w:t>
      </w:r>
      <w:r w:rsidRPr="00B37D6C">
        <w:rPr>
          <w:rStyle w:val="normaltextrun"/>
          <w:sz w:val="22"/>
          <w:szCs w:val="22"/>
          <w:lang w:val="en-GB"/>
        </w:rPr>
        <w:t xml:space="preserve"> of the practical guide.</w:t>
      </w:r>
    </w:p>
    <w:p w14:paraId="19F756EE" w14:textId="1B82A59C" w:rsidR="00E1108E" w:rsidRPr="0064177E" w:rsidRDefault="00B9793F" w:rsidP="001A6777">
      <w:pPr>
        <w:pStyle w:val="paragraph"/>
        <w:spacing w:before="0" w:beforeAutospacing="0" w:after="200" w:afterAutospacing="0"/>
        <w:jc w:val="both"/>
        <w:textAlignment w:val="baseline"/>
        <w:rPr>
          <w:iCs/>
          <w:sz w:val="22"/>
          <w:szCs w:val="22"/>
          <w:lang w:val="en-IE"/>
        </w:rPr>
      </w:pPr>
      <w:r w:rsidRPr="0064177E">
        <w:rPr>
          <w:iCs/>
          <w:sz w:val="22"/>
          <w:szCs w:val="22"/>
          <w:lang w:val="en-IE"/>
        </w:rPr>
        <w:t>For this contract award procedure, participation is open to all natural persons who are nationals of and legal persons (participating either individually or in a grouping – consortium – of candidates/tenderers) which are effectively established in a Member State of the European Union or in an eligible country or territory as defined under Article 1</w:t>
      </w:r>
      <w:r w:rsidR="00445514" w:rsidRPr="0064177E">
        <w:rPr>
          <w:iCs/>
          <w:sz w:val="22"/>
          <w:szCs w:val="22"/>
          <w:lang w:val="en-IE"/>
        </w:rPr>
        <w:t>1</w:t>
      </w:r>
      <w:r w:rsidRPr="0064177E">
        <w:rPr>
          <w:iCs/>
          <w:sz w:val="22"/>
          <w:szCs w:val="22"/>
          <w:lang w:val="en-IE"/>
        </w:rPr>
        <w:t xml:space="preserve"> of Regulation (EU) No </w:t>
      </w:r>
      <w:r w:rsidR="00E1108E" w:rsidRPr="0064177E">
        <w:rPr>
          <w:iCs/>
          <w:sz w:val="22"/>
          <w:szCs w:val="22"/>
          <w:lang w:val="en-IE"/>
        </w:rPr>
        <w:t>2021/</w:t>
      </w:r>
      <w:r w:rsidR="00445514" w:rsidRPr="0064177E">
        <w:rPr>
          <w:iCs/>
          <w:sz w:val="22"/>
          <w:szCs w:val="22"/>
          <w:lang w:val="en-IE"/>
        </w:rPr>
        <w:t>1529</w:t>
      </w:r>
      <w:r w:rsidR="0064177E">
        <w:rPr>
          <w:iCs/>
          <w:sz w:val="22"/>
          <w:szCs w:val="22"/>
          <w:lang w:val="en-IE"/>
        </w:rPr>
        <w:t> </w:t>
      </w:r>
      <w:r w:rsidRPr="0064177E">
        <w:rPr>
          <w:iCs/>
          <w:sz w:val="22"/>
          <w:szCs w:val="22"/>
          <w:lang w:val="en-IE"/>
        </w:rPr>
        <w:t>establishing the Instrument for Pre-accession Assistance (IPA III).</w:t>
      </w:r>
    </w:p>
    <w:p w14:paraId="0476A994" w14:textId="2BF8EA83" w:rsidR="00B9793F" w:rsidRPr="001A6777" w:rsidRDefault="00E1108E" w:rsidP="001A6777">
      <w:pPr>
        <w:spacing w:before="0" w:after="240" w:line="240" w:lineRule="atLeast"/>
        <w:jc w:val="both"/>
        <w:rPr>
          <w:sz w:val="22"/>
          <w:szCs w:val="22"/>
          <w:lang w:val="en-IE"/>
        </w:rPr>
      </w:pPr>
      <w:r w:rsidRPr="0064177E">
        <w:rPr>
          <w:iCs/>
          <w:sz w:val="22"/>
          <w:szCs w:val="22"/>
          <w:lang w:val="en-IE"/>
        </w:rPr>
        <w:t>Participation is also open to international and regional organisations.</w:t>
      </w:r>
    </w:p>
    <w:p w14:paraId="63522FC5" w14:textId="3D3291BB" w:rsidR="006F5FD0" w:rsidRPr="00B33EE6" w:rsidRDefault="006F5FD0" w:rsidP="001A6777">
      <w:pPr>
        <w:spacing w:before="240"/>
        <w:ind w:left="426" w:hanging="426"/>
        <w:outlineLvl w:val="0"/>
        <w:rPr>
          <w:sz w:val="22"/>
          <w:szCs w:val="22"/>
          <w:lang w:val="en-GB"/>
        </w:rPr>
      </w:pPr>
      <w:bookmarkStart w:id="0" w:name="_DV_M201"/>
      <w:bookmarkStart w:id="1" w:name="_DV_M224"/>
      <w:bookmarkStart w:id="2" w:name="_DV_M225"/>
      <w:bookmarkStart w:id="3" w:name="_DV_M226"/>
      <w:bookmarkStart w:id="4" w:name="_DV_M227"/>
      <w:bookmarkStart w:id="5" w:name="_DV_M229"/>
      <w:bookmarkStart w:id="6" w:name="_DV_M231"/>
      <w:bookmarkStart w:id="7" w:name="_DV_M232"/>
      <w:bookmarkStart w:id="8" w:name="_DV_M233"/>
      <w:bookmarkStart w:id="9" w:name="_DV_M234"/>
      <w:bookmarkStart w:id="10" w:name="_DV_M235"/>
      <w:bookmarkStart w:id="11" w:name="_DV_M236"/>
      <w:bookmarkStart w:id="12" w:name="_DV_M237"/>
      <w:bookmarkStart w:id="13" w:name="_DV_M238"/>
      <w:bookmarkEnd w:id="0"/>
      <w:bookmarkEnd w:id="1"/>
      <w:bookmarkEnd w:id="2"/>
      <w:bookmarkEnd w:id="3"/>
      <w:bookmarkEnd w:id="4"/>
      <w:bookmarkEnd w:id="5"/>
      <w:bookmarkEnd w:id="6"/>
      <w:bookmarkEnd w:id="7"/>
      <w:bookmarkEnd w:id="8"/>
      <w:bookmarkEnd w:id="9"/>
      <w:bookmarkEnd w:id="10"/>
      <w:bookmarkEnd w:id="11"/>
      <w:bookmarkEnd w:id="12"/>
      <w:bookmarkEnd w:id="13"/>
      <w:r w:rsidRPr="00B33EE6">
        <w:rPr>
          <w:rStyle w:val="Strong"/>
          <w:sz w:val="22"/>
          <w:szCs w:val="22"/>
          <w:lang w:val="en-GB"/>
        </w:rPr>
        <w:t>1</w:t>
      </w:r>
      <w:r w:rsidR="00632BDC" w:rsidRPr="00B33EE6">
        <w:rPr>
          <w:rStyle w:val="Strong"/>
          <w:sz w:val="22"/>
          <w:szCs w:val="22"/>
          <w:lang w:val="en-GB"/>
        </w:rPr>
        <w:t>1</w:t>
      </w:r>
      <w:r w:rsidRPr="00B33EE6">
        <w:rPr>
          <w:rStyle w:val="Strong"/>
          <w:sz w:val="22"/>
          <w:szCs w:val="22"/>
          <w:lang w:val="en-GB"/>
        </w:rPr>
        <w:t>.</w:t>
      </w:r>
      <w:r w:rsidR="0093429C">
        <w:rPr>
          <w:rStyle w:val="Strong"/>
          <w:sz w:val="22"/>
          <w:szCs w:val="22"/>
          <w:lang w:val="en-GB"/>
        </w:rPr>
        <w:tab/>
      </w:r>
      <w:r w:rsidRPr="00B33EE6">
        <w:rPr>
          <w:rStyle w:val="Strong"/>
          <w:sz w:val="22"/>
          <w:szCs w:val="22"/>
          <w:lang w:val="en-GB"/>
        </w:rPr>
        <w:t xml:space="preserve">Number of </w:t>
      </w:r>
      <w:r w:rsidR="00632BDC" w:rsidRPr="00B33EE6">
        <w:rPr>
          <w:rStyle w:val="Strong"/>
          <w:sz w:val="22"/>
          <w:szCs w:val="22"/>
          <w:lang w:val="en-GB"/>
        </w:rPr>
        <w:t>tenders</w:t>
      </w:r>
    </w:p>
    <w:p w14:paraId="62FF8F53" w14:textId="77777777" w:rsidR="006F5FD0" w:rsidRPr="00B33EE6" w:rsidRDefault="006F5FD0" w:rsidP="001A6777">
      <w:pPr>
        <w:pStyle w:val="Blockquote"/>
        <w:ind w:left="0" w:right="26"/>
        <w:jc w:val="both"/>
        <w:rPr>
          <w:sz w:val="22"/>
          <w:szCs w:val="22"/>
          <w:lang w:val="en-GB"/>
        </w:rPr>
      </w:pPr>
      <w:r w:rsidRPr="00B33EE6">
        <w:rPr>
          <w:sz w:val="22"/>
          <w:szCs w:val="22"/>
          <w:lang w:val="en-GB"/>
        </w:rPr>
        <w:t xml:space="preserve">No more than one </w:t>
      </w:r>
      <w:r w:rsidR="00632BDC" w:rsidRPr="00B33EE6">
        <w:rPr>
          <w:sz w:val="22"/>
          <w:szCs w:val="22"/>
          <w:lang w:val="en-GB"/>
        </w:rPr>
        <w:t>tender</w:t>
      </w:r>
      <w:r w:rsidRPr="00B33EE6">
        <w:rPr>
          <w:sz w:val="22"/>
          <w:szCs w:val="22"/>
          <w:lang w:val="en-GB"/>
        </w:rPr>
        <w:t xml:space="preserve"> can be submitte</w:t>
      </w:r>
      <w:r w:rsidR="00087A72" w:rsidRPr="00B33EE6">
        <w:rPr>
          <w:sz w:val="22"/>
          <w:szCs w:val="22"/>
          <w:lang w:val="en-GB"/>
        </w:rPr>
        <w:t xml:space="preserve">d by a natural or legal person </w:t>
      </w:r>
      <w:r w:rsidRPr="00B33EE6">
        <w:rPr>
          <w:sz w:val="22"/>
          <w:szCs w:val="22"/>
          <w:lang w:val="en-GB"/>
        </w:rPr>
        <w:t xml:space="preserve">whatever the form of participation (as an individual legal entity or as leader or </w:t>
      </w:r>
      <w:r w:rsidR="003232ED" w:rsidRPr="00B33EE6">
        <w:rPr>
          <w:sz w:val="22"/>
          <w:szCs w:val="22"/>
          <w:lang w:val="en-GB"/>
        </w:rPr>
        <w:t xml:space="preserve">member </w:t>
      </w:r>
      <w:r w:rsidRPr="00B33EE6">
        <w:rPr>
          <w:sz w:val="22"/>
          <w:szCs w:val="22"/>
          <w:lang w:val="en-GB"/>
        </w:rPr>
        <w:t xml:space="preserve">of a consortium submitting a </w:t>
      </w:r>
      <w:r w:rsidR="00632BDC" w:rsidRPr="00B33EE6">
        <w:rPr>
          <w:sz w:val="22"/>
          <w:szCs w:val="22"/>
          <w:lang w:val="en-GB"/>
        </w:rPr>
        <w:t>tender</w:t>
      </w:r>
      <w:r w:rsidRPr="00B33EE6">
        <w:rPr>
          <w:sz w:val="22"/>
          <w:szCs w:val="22"/>
          <w:lang w:val="en-GB"/>
        </w:rPr>
        <w:t xml:space="preserve">).  In the event that a natural or legal person submits more than one </w:t>
      </w:r>
      <w:r w:rsidR="00632BDC" w:rsidRPr="00B33EE6">
        <w:rPr>
          <w:sz w:val="22"/>
          <w:szCs w:val="22"/>
          <w:lang w:val="en-GB"/>
        </w:rPr>
        <w:t>tender</w:t>
      </w:r>
      <w:r w:rsidRPr="00B33EE6">
        <w:rPr>
          <w:sz w:val="22"/>
          <w:szCs w:val="22"/>
          <w:lang w:val="en-GB"/>
        </w:rPr>
        <w:t xml:space="preserve">, all </w:t>
      </w:r>
      <w:r w:rsidR="00632BDC" w:rsidRPr="00B33EE6">
        <w:rPr>
          <w:sz w:val="22"/>
          <w:szCs w:val="22"/>
          <w:lang w:val="en-GB"/>
        </w:rPr>
        <w:t>tenders</w:t>
      </w:r>
      <w:r w:rsidRPr="00B33EE6">
        <w:rPr>
          <w:sz w:val="22"/>
          <w:szCs w:val="22"/>
          <w:lang w:val="en-GB"/>
        </w:rPr>
        <w:t xml:space="preserve"> in which that person has participated </w:t>
      </w:r>
      <w:r w:rsidR="00CB759D" w:rsidRPr="00B33EE6">
        <w:rPr>
          <w:sz w:val="22"/>
          <w:szCs w:val="22"/>
          <w:lang w:val="en-GB"/>
        </w:rPr>
        <w:t>will</w:t>
      </w:r>
      <w:r w:rsidRPr="00B33EE6">
        <w:rPr>
          <w:sz w:val="22"/>
          <w:szCs w:val="22"/>
          <w:lang w:val="en-GB"/>
        </w:rPr>
        <w:t xml:space="preserve"> be excluded.</w:t>
      </w:r>
    </w:p>
    <w:p w14:paraId="012A5F8A" w14:textId="3EE23842" w:rsidR="004E1482" w:rsidRPr="0064177E" w:rsidRDefault="0064177E" w:rsidP="001A6777">
      <w:pPr>
        <w:pStyle w:val="Blockquote"/>
        <w:ind w:left="0" w:right="26"/>
        <w:jc w:val="both"/>
        <w:rPr>
          <w:sz w:val="22"/>
          <w:szCs w:val="22"/>
          <w:lang w:val="en-GB"/>
        </w:rPr>
      </w:pPr>
      <w:r w:rsidRPr="0064177E">
        <w:rPr>
          <w:sz w:val="22"/>
          <w:szCs w:val="22"/>
          <w:lang w:val="en-GB"/>
        </w:rPr>
        <w:t>N</w:t>
      </w:r>
      <w:r w:rsidR="00E1782A" w:rsidRPr="0064177E">
        <w:rPr>
          <w:sz w:val="22"/>
          <w:szCs w:val="22"/>
          <w:lang w:val="en-GB"/>
        </w:rPr>
        <w:t>o restrictions may be made in the number of lots a tenderer can be awarded.</w:t>
      </w:r>
    </w:p>
    <w:p w14:paraId="519FD253" w14:textId="76506E2A" w:rsidR="00E1782A" w:rsidRPr="00B33EE6" w:rsidRDefault="004E1482" w:rsidP="001A6777">
      <w:pPr>
        <w:pStyle w:val="Blockquote"/>
        <w:ind w:left="0" w:right="26"/>
        <w:jc w:val="both"/>
        <w:rPr>
          <w:i/>
          <w:sz w:val="22"/>
          <w:szCs w:val="22"/>
          <w:lang w:val="en-GB"/>
        </w:rPr>
      </w:pPr>
      <w:r w:rsidRPr="0064177E">
        <w:rPr>
          <w:sz w:val="22"/>
          <w:szCs w:val="22"/>
          <w:lang w:val="en-GB"/>
        </w:rPr>
        <w:t xml:space="preserve">The </w:t>
      </w:r>
      <w:r w:rsidR="00632BDC" w:rsidRPr="0064177E">
        <w:rPr>
          <w:sz w:val="22"/>
          <w:szCs w:val="22"/>
          <w:lang w:val="en-GB"/>
        </w:rPr>
        <w:t>tenderer</w:t>
      </w:r>
      <w:r w:rsidRPr="0064177E">
        <w:rPr>
          <w:sz w:val="22"/>
          <w:szCs w:val="22"/>
          <w:lang w:val="en-GB"/>
        </w:rPr>
        <w:t xml:space="preserve"> may submit a </w:t>
      </w:r>
      <w:r w:rsidR="00632BDC" w:rsidRPr="0064177E">
        <w:rPr>
          <w:sz w:val="22"/>
          <w:szCs w:val="22"/>
          <w:lang w:val="en-GB"/>
        </w:rPr>
        <w:t>tender</w:t>
      </w:r>
      <w:r w:rsidRPr="0064177E">
        <w:rPr>
          <w:sz w:val="22"/>
          <w:szCs w:val="22"/>
          <w:lang w:val="en-GB"/>
        </w:rPr>
        <w:t xml:space="preserve"> for one lot only, several lots or all of the lots, but only one </w:t>
      </w:r>
      <w:r w:rsidR="00632BDC" w:rsidRPr="0064177E">
        <w:rPr>
          <w:sz w:val="22"/>
          <w:szCs w:val="22"/>
          <w:lang w:val="en-GB"/>
        </w:rPr>
        <w:t>tender</w:t>
      </w:r>
      <w:r w:rsidRPr="0064177E">
        <w:rPr>
          <w:sz w:val="22"/>
          <w:szCs w:val="22"/>
          <w:lang w:val="en-GB"/>
        </w:rPr>
        <w:t xml:space="preserve"> per lot. Contracts will be awarded lot by lot and each lot will form a separate contract.</w:t>
      </w:r>
      <w:r w:rsidR="00414AE3" w:rsidRPr="0064177E">
        <w:rPr>
          <w:sz w:val="22"/>
          <w:szCs w:val="22"/>
          <w:lang w:val="en-GB"/>
        </w:rPr>
        <w:t xml:space="preserve"> </w:t>
      </w:r>
      <w:bookmarkStart w:id="14" w:name="_Hlk169265393"/>
      <w:r w:rsidR="00414AE3" w:rsidRPr="0064177E">
        <w:rPr>
          <w:sz w:val="22"/>
          <w:szCs w:val="22"/>
          <w:lang w:val="en-GB"/>
        </w:rPr>
        <w:t>If the tenderer is awarded more than one lot, a single contract may be concluded covering all those lots.</w:t>
      </w:r>
      <w:bookmarkEnd w:id="14"/>
    </w:p>
    <w:p w14:paraId="7B54A5E6" w14:textId="17ADFE55" w:rsidR="006F5FD0" w:rsidRPr="00B33EE6" w:rsidRDefault="006F5FD0" w:rsidP="001A6777">
      <w:pPr>
        <w:ind w:left="426" w:hanging="426"/>
        <w:outlineLvl w:val="0"/>
        <w:rPr>
          <w:sz w:val="22"/>
          <w:szCs w:val="22"/>
          <w:lang w:val="en-GB"/>
        </w:rPr>
      </w:pPr>
      <w:r w:rsidRPr="00B33EE6">
        <w:rPr>
          <w:rStyle w:val="Strong"/>
          <w:sz w:val="22"/>
          <w:szCs w:val="22"/>
          <w:lang w:val="en-GB"/>
        </w:rPr>
        <w:t>1</w:t>
      </w:r>
      <w:r w:rsidR="00632BDC" w:rsidRPr="00B33EE6">
        <w:rPr>
          <w:rStyle w:val="Strong"/>
          <w:sz w:val="22"/>
          <w:szCs w:val="22"/>
          <w:lang w:val="en-GB"/>
        </w:rPr>
        <w:t>2</w:t>
      </w:r>
      <w:r w:rsidRPr="00B33EE6">
        <w:rPr>
          <w:rStyle w:val="Strong"/>
          <w:sz w:val="22"/>
          <w:szCs w:val="22"/>
          <w:lang w:val="en-GB"/>
        </w:rPr>
        <w:t>.</w:t>
      </w:r>
      <w:r w:rsidR="0008338B">
        <w:rPr>
          <w:rStyle w:val="Strong"/>
          <w:sz w:val="22"/>
          <w:szCs w:val="22"/>
          <w:lang w:val="en-GB"/>
        </w:rPr>
        <w:tab/>
      </w:r>
      <w:r w:rsidRPr="00B33EE6">
        <w:rPr>
          <w:rStyle w:val="Strong"/>
          <w:sz w:val="22"/>
          <w:szCs w:val="22"/>
          <w:lang w:val="en-GB"/>
        </w:rPr>
        <w:t>Grounds for exclusion</w:t>
      </w:r>
    </w:p>
    <w:p w14:paraId="796D557F" w14:textId="275F7BB8" w:rsidR="006F5FD0" w:rsidRDefault="006F5FD0" w:rsidP="001A6777">
      <w:pPr>
        <w:pStyle w:val="Blockquote"/>
        <w:ind w:left="0" w:right="26"/>
        <w:jc w:val="both"/>
        <w:rPr>
          <w:sz w:val="22"/>
          <w:szCs w:val="22"/>
          <w:lang w:val="en-GB"/>
        </w:rPr>
      </w:pPr>
      <w:r w:rsidRPr="00B33EE6">
        <w:rPr>
          <w:sz w:val="22"/>
          <w:szCs w:val="22"/>
          <w:lang w:val="en-GB"/>
        </w:rPr>
        <w:t xml:space="preserve">As part of the </w:t>
      </w:r>
      <w:r w:rsidR="00632BDC" w:rsidRPr="00B33EE6">
        <w:rPr>
          <w:sz w:val="22"/>
          <w:szCs w:val="22"/>
          <w:lang w:val="en-GB"/>
        </w:rPr>
        <w:t>tender</w:t>
      </w:r>
      <w:r w:rsidRPr="00B33EE6">
        <w:rPr>
          <w:sz w:val="22"/>
          <w:szCs w:val="22"/>
          <w:lang w:val="en-GB"/>
        </w:rPr>
        <w:t xml:space="preserve">, </w:t>
      </w:r>
      <w:r w:rsidR="00632BDC" w:rsidRPr="00B33EE6">
        <w:rPr>
          <w:sz w:val="22"/>
          <w:szCs w:val="22"/>
          <w:lang w:val="en-GB"/>
        </w:rPr>
        <w:t>tenderers</w:t>
      </w:r>
      <w:r w:rsidRPr="00B33EE6">
        <w:rPr>
          <w:sz w:val="22"/>
          <w:szCs w:val="22"/>
          <w:lang w:val="en-GB"/>
        </w:rPr>
        <w:t xml:space="preserve"> must</w:t>
      </w:r>
      <w:r w:rsidR="00750FF8" w:rsidRPr="00B33EE6">
        <w:rPr>
          <w:sz w:val="22"/>
          <w:szCs w:val="22"/>
          <w:lang w:val="en-GB"/>
        </w:rPr>
        <w:t xml:space="preserve"> submit a </w:t>
      </w:r>
      <w:r w:rsidR="000F0F6C" w:rsidRPr="00B33EE6">
        <w:rPr>
          <w:sz w:val="22"/>
          <w:szCs w:val="22"/>
          <w:lang w:val="en-GB"/>
        </w:rPr>
        <w:t xml:space="preserve">signed </w:t>
      </w:r>
      <w:r w:rsidR="002D266E" w:rsidRPr="00B33EE6">
        <w:rPr>
          <w:sz w:val="22"/>
          <w:szCs w:val="22"/>
          <w:lang w:val="en-GB"/>
        </w:rPr>
        <w:t>declaration</w:t>
      </w:r>
      <w:r w:rsidR="000F0F6C" w:rsidRPr="00B33EE6">
        <w:rPr>
          <w:sz w:val="22"/>
          <w:szCs w:val="22"/>
          <w:lang w:val="en-GB"/>
        </w:rPr>
        <w:t>,</w:t>
      </w:r>
      <w:r w:rsidR="00750FF8" w:rsidRPr="00B33EE6">
        <w:rPr>
          <w:sz w:val="22"/>
          <w:szCs w:val="22"/>
          <w:lang w:val="en-GB"/>
        </w:rPr>
        <w:t xml:space="preserve"> </w:t>
      </w:r>
      <w:r w:rsidR="000F0F6C" w:rsidRPr="00B33EE6">
        <w:rPr>
          <w:sz w:val="22"/>
          <w:szCs w:val="22"/>
          <w:lang w:val="en-GB"/>
        </w:rPr>
        <w:t xml:space="preserve">included in the </w:t>
      </w:r>
      <w:r w:rsidR="00632BDC" w:rsidRPr="00B33EE6">
        <w:rPr>
          <w:sz w:val="22"/>
          <w:szCs w:val="22"/>
          <w:lang w:val="en-GB"/>
        </w:rPr>
        <w:t>tender</w:t>
      </w:r>
      <w:r w:rsidR="000F0F6C" w:rsidRPr="00B33EE6">
        <w:rPr>
          <w:sz w:val="22"/>
          <w:szCs w:val="22"/>
          <w:lang w:val="en-GB"/>
        </w:rPr>
        <w:t xml:space="preserve"> form, </w:t>
      </w:r>
      <w:r w:rsidR="00750FF8" w:rsidRPr="00B33EE6">
        <w:rPr>
          <w:sz w:val="22"/>
          <w:szCs w:val="22"/>
          <w:lang w:val="en-GB"/>
        </w:rPr>
        <w:t>to the effect that they are not in any of</w:t>
      </w:r>
      <w:r w:rsidRPr="00B33EE6">
        <w:rPr>
          <w:sz w:val="22"/>
          <w:szCs w:val="22"/>
          <w:lang w:val="en-GB"/>
        </w:rPr>
        <w:t xml:space="preserve"> </w:t>
      </w:r>
      <w:r w:rsidR="00A433A6" w:rsidRPr="00B33EE6">
        <w:rPr>
          <w:sz w:val="22"/>
          <w:szCs w:val="22"/>
          <w:lang w:val="en-GB"/>
        </w:rPr>
        <w:t xml:space="preserve">the </w:t>
      </w:r>
      <w:r w:rsidR="00750FF8" w:rsidRPr="00B33EE6">
        <w:rPr>
          <w:sz w:val="22"/>
          <w:szCs w:val="22"/>
          <w:lang w:val="en-GB"/>
        </w:rPr>
        <w:t xml:space="preserve">exclusion situations </w:t>
      </w:r>
      <w:r w:rsidR="00A433A6" w:rsidRPr="00B33EE6">
        <w:rPr>
          <w:sz w:val="22"/>
          <w:szCs w:val="22"/>
          <w:lang w:val="en-GB"/>
        </w:rPr>
        <w:t>listed</w:t>
      </w:r>
      <w:r w:rsidR="00750FF8" w:rsidRPr="00B33EE6">
        <w:rPr>
          <w:sz w:val="22"/>
          <w:szCs w:val="22"/>
          <w:lang w:val="en-GB"/>
        </w:rPr>
        <w:t xml:space="preserve"> </w:t>
      </w:r>
      <w:r w:rsidRPr="00B33EE6">
        <w:rPr>
          <w:sz w:val="22"/>
          <w:szCs w:val="22"/>
          <w:lang w:val="en-GB"/>
        </w:rPr>
        <w:t>in Section 2.</w:t>
      </w:r>
      <w:r w:rsidR="00C10DC7">
        <w:rPr>
          <w:sz w:val="22"/>
          <w:szCs w:val="22"/>
          <w:lang w:val="en-GB"/>
        </w:rPr>
        <w:t>4.2</w:t>
      </w:r>
      <w:r w:rsidR="00513F0F">
        <w:rPr>
          <w:sz w:val="22"/>
          <w:szCs w:val="22"/>
          <w:lang w:val="en-GB"/>
        </w:rPr>
        <w:t>.</w:t>
      </w:r>
      <w:r w:rsidR="00414AE3">
        <w:rPr>
          <w:sz w:val="22"/>
          <w:szCs w:val="22"/>
          <w:lang w:val="en-GB"/>
        </w:rPr>
        <w:t>1.</w:t>
      </w:r>
      <w:r w:rsidRPr="00B33EE6">
        <w:rPr>
          <w:sz w:val="22"/>
          <w:szCs w:val="22"/>
          <w:lang w:val="en-GB"/>
        </w:rPr>
        <w:t xml:space="preserve"> of the </w:t>
      </w:r>
      <w:r w:rsidR="00513F0F">
        <w:rPr>
          <w:sz w:val="22"/>
          <w:szCs w:val="22"/>
          <w:lang w:val="en-GB"/>
        </w:rPr>
        <w:t>p</w:t>
      </w:r>
      <w:r w:rsidRPr="00B33EE6">
        <w:rPr>
          <w:sz w:val="22"/>
          <w:szCs w:val="22"/>
          <w:lang w:val="en-GB"/>
        </w:rPr>
        <w:t xml:space="preserve">ractical </w:t>
      </w:r>
      <w:r w:rsidR="00513F0F">
        <w:rPr>
          <w:sz w:val="22"/>
          <w:szCs w:val="22"/>
          <w:lang w:val="en-GB"/>
        </w:rPr>
        <w:t>g</w:t>
      </w:r>
      <w:r w:rsidRPr="00B33EE6">
        <w:rPr>
          <w:sz w:val="22"/>
          <w:szCs w:val="22"/>
          <w:lang w:val="en-GB"/>
        </w:rPr>
        <w:t>uide</w:t>
      </w:r>
      <w:r w:rsidR="000C1101" w:rsidRPr="00B33EE6">
        <w:rPr>
          <w:sz w:val="22"/>
          <w:szCs w:val="22"/>
          <w:lang w:val="en-GB"/>
        </w:rPr>
        <w:t>.</w:t>
      </w:r>
      <w:r w:rsidRPr="00B33EE6">
        <w:rPr>
          <w:sz w:val="22"/>
          <w:szCs w:val="22"/>
          <w:lang w:val="en-GB"/>
        </w:rPr>
        <w:t xml:space="preserve"> </w:t>
      </w:r>
      <w:bookmarkStart w:id="15" w:name="_Hlk169265704"/>
      <w:r w:rsidR="00414AE3" w:rsidRPr="00414AE3">
        <w:rPr>
          <w:sz w:val="22"/>
          <w:szCs w:val="22"/>
          <w:lang w:val="en-GB"/>
        </w:rPr>
        <w:t xml:space="preserve">Where the </w:t>
      </w:r>
      <w:r w:rsidR="00414AE3">
        <w:rPr>
          <w:sz w:val="22"/>
          <w:szCs w:val="22"/>
          <w:lang w:val="en-GB"/>
        </w:rPr>
        <w:t xml:space="preserve">tenderer </w:t>
      </w:r>
      <w:r w:rsidR="00414AE3" w:rsidRPr="00414AE3">
        <w:rPr>
          <w:sz w:val="22"/>
          <w:szCs w:val="22"/>
          <w:lang w:val="en-GB"/>
        </w:rPr>
        <w:t>intends to rely on capacity providing entities or subcontractor(s), he/she must provide the same declaration signed by this/these entity(ies).</w:t>
      </w:r>
    </w:p>
    <w:bookmarkEnd w:id="15"/>
    <w:p w14:paraId="7275ED88" w14:textId="1E0BA681" w:rsidR="0039147E" w:rsidRPr="00B33EE6" w:rsidRDefault="00C03AF5" w:rsidP="001A6777">
      <w:pPr>
        <w:pStyle w:val="Blockquote"/>
        <w:spacing w:after="240"/>
        <w:ind w:left="0" w:right="357"/>
        <w:jc w:val="both"/>
        <w:rPr>
          <w:sz w:val="22"/>
          <w:szCs w:val="22"/>
          <w:lang w:val="en-GB"/>
        </w:rPr>
      </w:pPr>
      <w:r>
        <w:rPr>
          <w:sz w:val="22"/>
          <w:szCs w:val="22"/>
          <w:lang w:val="en-GB"/>
        </w:rPr>
        <w:t>Tenderer</w:t>
      </w:r>
      <w:r w:rsidR="0039147E">
        <w:rPr>
          <w:sz w:val="22"/>
          <w:szCs w:val="22"/>
          <w:lang w:val="en-GB"/>
        </w:rPr>
        <w:t xml:space="preserve"> included in the lists of EU restrictive measures</w:t>
      </w:r>
      <w:r w:rsidR="00B55A6D">
        <w:rPr>
          <w:rStyle w:val="FootnoteReference"/>
          <w:sz w:val="22"/>
          <w:szCs w:val="22"/>
          <w:lang w:val="en-GB"/>
        </w:rPr>
        <w:footnoteReference w:id="1"/>
      </w:r>
      <w:r w:rsidR="0039147E">
        <w:rPr>
          <w:sz w:val="22"/>
          <w:szCs w:val="22"/>
          <w:lang w:val="en-GB"/>
        </w:rPr>
        <w:t xml:space="preserve"> (see Section 2.</w:t>
      </w:r>
      <w:r w:rsidR="00513F0F">
        <w:rPr>
          <w:sz w:val="22"/>
          <w:szCs w:val="22"/>
          <w:lang w:val="en-GB"/>
        </w:rPr>
        <w:t>4</w:t>
      </w:r>
      <w:r w:rsidR="0039147E">
        <w:rPr>
          <w:sz w:val="22"/>
          <w:szCs w:val="22"/>
          <w:lang w:val="en-GB"/>
        </w:rPr>
        <w:t xml:space="preserve">. of the PRAG) at the moment </w:t>
      </w:r>
      <w:r w:rsidR="0039147E">
        <w:rPr>
          <w:sz w:val="22"/>
          <w:szCs w:val="22"/>
          <w:lang w:val="en-GB"/>
        </w:rPr>
        <w:lastRenderedPageBreak/>
        <w:t xml:space="preserve">of the award decision cannot be awarded the contract. </w:t>
      </w:r>
    </w:p>
    <w:p w14:paraId="3126791C" w14:textId="77777777" w:rsidR="006F5FD0" w:rsidRPr="00B33EE6" w:rsidRDefault="006F5FD0" w:rsidP="001A6777">
      <w:pPr>
        <w:ind w:left="426" w:hanging="426"/>
        <w:outlineLvl w:val="0"/>
        <w:rPr>
          <w:sz w:val="22"/>
          <w:szCs w:val="22"/>
          <w:lang w:val="en-GB"/>
        </w:rPr>
      </w:pPr>
      <w:r w:rsidRPr="00B33EE6">
        <w:rPr>
          <w:rStyle w:val="Strong"/>
          <w:sz w:val="22"/>
          <w:szCs w:val="22"/>
          <w:lang w:val="en-GB"/>
        </w:rPr>
        <w:t>1</w:t>
      </w:r>
      <w:r w:rsidR="005639EC" w:rsidRPr="00B33EE6">
        <w:rPr>
          <w:rStyle w:val="Strong"/>
          <w:sz w:val="22"/>
          <w:szCs w:val="22"/>
          <w:lang w:val="en-GB"/>
        </w:rPr>
        <w:t>3</w:t>
      </w:r>
      <w:r w:rsidRPr="00B33EE6">
        <w:rPr>
          <w:rStyle w:val="Strong"/>
          <w:sz w:val="22"/>
          <w:szCs w:val="22"/>
          <w:lang w:val="en-GB"/>
        </w:rPr>
        <w:t xml:space="preserve">. </w:t>
      </w:r>
      <w:r w:rsidR="00584BF4" w:rsidRPr="00B33EE6">
        <w:rPr>
          <w:rStyle w:val="Strong"/>
          <w:sz w:val="22"/>
          <w:szCs w:val="22"/>
          <w:lang w:val="en-GB"/>
        </w:rPr>
        <w:tab/>
      </w:r>
      <w:r w:rsidRPr="00B33EE6">
        <w:rPr>
          <w:rStyle w:val="Strong"/>
          <w:sz w:val="22"/>
          <w:szCs w:val="22"/>
          <w:lang w:val="en-GB"/>
        </w:rPr>
        <w:t>Sub-contracting</w:t>
      </w:r>
    </w:p>
    <w:p w14:paraId="2C010702" w14:textId="53885DE6" w:rsidR="00E9047D" w:rsidRPr="00B33EE6" w:rsidRDefault="002D3A6D" w:rsidP="001A6777">
      <w:pPr>
        <w:spacing w:after="360"/>
        <w:outlineLvl w:val="0"/>
        <w:rPr>
          <w:rStyle w:val="Emphasis"/>
          <w:i w:val="0"/>
          <w:sz w:val="22"/>
          <w:szCs w:val="22"/>
          <w:lang w:val="en-GB"/>
        </w:rPr>
      </w:pPr>
      <w:r>
        <w:rPr>
          <w:noProof/>
          <w:snapToGrid/>
          <w:sz w:val="22"/>
          <w:szCs w:val="22"/>
          <w:lang w:val="en-GB" w:eastAsia="en-GB"/>
        </w:rPr>
        <mc:AlternateContent>
          <mc:Choice Requires="wps">
            <w:drawing>
              <wp:anchor distT="0" distB="0" distL="114300" distR="114300" simplePos="0" relativeHeight="251657216" behindDoc="0" locked="0" layoutInCell="0" allowOverlap="1" wp14:anchorId="11F7E59B" wp14:editId="4488EA11">
                <wp:simplePos x="0" y="0"/>
                <wp:positionH relativeFrom="column">
                  <wp:posOffset>19050</wp:posOffset>
                </wp:positionH>
                <wp:positionV relativeFrom="paragraph">
                  <wp:posOffset>364490</wp:posOffset>
                </wp:positionV>
                <wp:extent cx="5943600" cy="635"/>
                <wp:effectExtent l="0" t="0" r="0" b="0"/>
                <wp:wrapNone/>
                <wp:docPr id="21"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635"/>
                        </a:xfrm>
                        <a:prstGeom prst="line">
                          <a:avLst/>
                        </a:prstGeom>
                        <a:noFill/>
                        <a:ln w="22225">
                          <a:solidFill>
                            <a:srgbClr val="D4D4D4"/>
                          </a:solidFill>
                          <a:round/>
                          <a:headEnd/>
                          <a:tailEnd/>
                        </a:ln>
                        <a:effectLst>
                          <a:outerShdw dist="12700" dir="16200000" algn="tl" rotWithShape="0">
                            <a:srgbClr val="808080"/>
                          </a:outer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2B78D1" id="Line 5"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pt,28.7pt" to="469.5pt,2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" o:allowincell="f" strokecolor="#d4d4d4" strokeweight="1.75pt">
                <v:shadow on="t" origin="-.5,-.5" offset="0,-1pt"/>
              </v:line>
            </w:pict>
          </mc:Fallback>
        </mc:AlternateContent>
      </w:r>
      <w:r w:rsidR="006D6080" w:rsidRPr="00B33EE6">
        <w:rPr>
          <w:rStyle w:val="Emphasis"/>
          <w:i w:val="0"/>
          <w:sz w:val="22"/>
          <w:szCs w:val="22"/>
          <w:lang w:val="en-GB"/>
        </w:rPr>
        <w:t>Subcontracting is allowed</w:t>
      </w:r>
      <w:r w:rsidR="000C1101" w:rsidRPr="00B33EE6">
        <w:rPr>
          <w:rStyle w:val="Emphasis"/>
          <w:i w:val="0"/>
          <w:sz w:val="22"/>
          <w:szCs w:val="22"/>
          <w:lang w:val="en-GB"/>
        </w:rPr>
        <w:t>.</w:t>
      </w:r>
    </w:p>
    <w:p w14:paraId="3E76976B" w14:textId="3302E925" w:rsidR="006F5FD0" w:rsidRPr="00B33EE6" w:rsidRDefault="006F5FD0">
      <w:pPr>
        <w:keepNext/>
        <w:jc w:val="center"/>
        <w:rPr>
          <w:sz w:val="28"/>
          <w:szCs w:val="28"/>
          <w:lang w:val="en-GB"/>
        </w:rPr>
      </w:pPr>
      <w:r w:rsidRPr="00B33EE6">
        <w:rPr>
          <w:rStyle w:val="Strong"/>
          <w:sz w:val="28"/>
          <w:szCs w:val="28"/>
          <w:lang w:val="en-GB"/>
        </w:rPr>
        <w:t>PROVISIONAL TIMETABLE</w:t>
      </w:r>
    </w:p>
    <w:p w14:paraId="669BA67B" w14:textId="3FFF7450" w:rsidR="006F5FD0" w:rsidRPr="00B33EE6" w:rsidRDefault="0008338B" w:rsidP="001A6777">
      <w:pPr>
        <w:ind w:left="426" w:hanging="426"/>
        <w:outlineLvl w:val="0"/>
        <w:rPr>
          <w:sz w:val="22"/>
          <w:szCs w:val="22"/>
          <w:lang w:val="en-GB"/>
        </w:rPr>
      </w:pPr>
      <w:r>
        <w:rPr>
          <w:rStyle w:val="Strong"/>
          <w:sz w:val="22"/>
          <w:szCs w:val="22"/>
          <w:lang w:val="en-GB"/>
        </w:rPr>
        <w:t>1</w:t>
      </w:r>
      <w:r w:rsidR="005639EC" w:rsidRPr="00B33EE6">
        <w:rPr>
          <w:rStyle w:val="Strong"/>
          <w:sz w:val="22"/>
          <w:szCs w:val="22"/>
          <w:lang w:val="en-GB"/>
        </w:rPr>
        <w:t>4</w:t>
      </w:r>
      <w:r w:rsidR="006F5FD0" w:rsidRPr="00B33EE6">
        <w:rPr>
          <w:rStyle w:val="Strong"/>
          <w:sz w:val="22"/>
          <w:szCs w:val="22"/>
          <w:lang w:val="en-GB"/>
        </w:rPr>
        <w:t xml:space="preserve">. </w:t>
      </w:r>
      <w:r w:rsidR="00584BF4" w:rsidRPr="00B33EE6">
        <w:rPr>
          <w:rStyle w:val="Strong"/>
          <w:sz w:val="22"/>
          <w:szCs w:val="22"/>
          <w:lang w:val="en-GB"/>
        </w:rPr>
        <w:tab/>
      </w:r>
      <w:r w:rsidR="006F5FD0" w:rsidRPr="00B33EE6">
        <w:rPr>
          <w:rStyle w:val="Strong"/>
          <w:sz w:val="22"/>
          <w:szCs w:val="22"/>
          <w:lang w:val="en-GB"/>
        </w:rPr>
        <w:t>Provisional commencement date of the contract</w:t>
      </w:r>
    </w:p>
    <w:p w14:paraId="7C4EA8E0" w14:textId="5F2A870F" w:rsidR="006F5FD0" w:rsidRPr="00B33EE6" w:rsidRDefault="004A7C3D" w:rsidP="001A6777">
      <w:pPr>
        <w:pStyle w:val="Blockquote"/>
        <w:ind w:left="426" w:hanging="426"/>
        <w:jc w:val="both"/>
        <w:rPr>
          <w:i/>
          <w:sz w:val="22"/>
          <w:szCs w:val="22"/>
          <w:lang w:val="en-GB"/>
        </w:rPr>
      </w:pPr>
      <w:r>
        <w:rPr>
          <w:rStyle w:val="Emphasis"/>
          <w:i w:val="0"/>
          <w:sz w:val="22"/>
          <w:szCs w:val="22"/>
          <w:lang w:val="en-GB"/>
        </w:rPr>
        <w:t>19</w:t>
      </w:r>
      <w:r w:rsidR="00CB0C5A" w:rsidRPr="00214C25">
        <w:rPr>
          <w:rStyle w:val="Emphasis"/>
          <w:i w:val="0"/>
          <w:sz w:val="22"/>
          <w:szCs w:val="22"/>
          <w:lang w:val="en-GB"/>
        </w:rPr>
        <w:t>.11</w:t>
      </w:r>
      <w:r w:rsidR="0064177E" w:rsidRPr="00214C25">
        <w:rPr>
          <w:rStyle w:val="Emphasis"/>
          <w:i w:val="0"/>
          <w:sz w:val="22"/>
          <w:szCs w:val="22"/>
          <w:lang w:val="en-GB"/>
        </w:rPr>
        <w:t>.2025</w:t>
      </w:r>
    </w:p>
    <w:p w14:paraId="70B1A4AA" w14:textId="461DE58C" w:rsidR="006F5FD0" w:rsidRPr="00B33EE6" w:rsidRDefault="0008338B" w:rsidP="001A6777">
      <w:pPr>
        <w:ind w:left="426" w:hanging="426"/>
        <w:outlineLvl w:val="0"/>
        <w:rPr>
          <w:sz w:val="22"/>
          <w:szCs w:val="22"/>
          <w:lang w:val="en-GB"/>
        </w:rPr>
      </w:pPr>
      <w:r>
        <w:rPr>
          <w:rStyle w:val="Strong"/>
          <w:sz w:val="22"/>
          <w:szCs w:val="22"/>
          <w:lang w:val="en-GB"/>
        </w:rPr>
        <w:t>15</w:t>
      </w:r>
      <w:r w:rsidR="006F5FD0" w:rsidRPr="00B33EE6">
        <w:rPr>
          <w:rStyle w:val="Strong"/>
          <w:sz w:val="22"/>
          <w:szCs w:val="22"/>
          <w:lang w:val="en-GB"/>
        </w:rPr>
        <w:t xml:space="preserve">. </w:t>
      </w:r>
      <w:r w:rsidR="00584BF4" w:rsidRPr="00B33EE6">
        <w:rPr>
          <w:rStyle w:val="Strong"/>
          <w:sz w:val="22"/>
          <w:szCs w:val="22"/>
          <w:lang w:val="en-GB"/>
        </w:rPr>
        <w:tab/>
      </w:r>
      <w:r w:rsidR="005639EC" w:rsidRPr="00B33EE6">
        <w:rPr>
          <w:rStyle w:val="Strong"/>
          <w:sz w:val="22"/>
          <w:szCs w:val="22"/>
          <w:lang w:val="en-GB"/>
        </w:rPr>
        <w:t>Implementation</w:t>
      </w:r>
      <w:r w:rsidR="006F5FD0" w:rsidRPr="00B33EE6">
        <w:rPr>
          <w:rStyle w:val="Strong"/>
          <w:sz w:val="22"/>
          <w:szCs w:val="22"/>
          <w:lang w:val="en-GB"/>
        </w:rPr>
        <w:t xml:space="preserve"> period of </w:t>
      </w:r>
      <w:r w:rsidR="005639EC" w:rsidRPr="00B33EE6">
        <w:rPr>
          <w:rStyle w:val="Strong"/>
          <w:sz w:val="22"/>
          <w:szCs w:val="22"/>
          <w:lang w:val="en-GB"/>
        </w:rPr>
        <w:t>the</w:t>
      </w:r>
      <w:r w:rsidR="00476D80" w:rsidRPr="00B33EE6">
        <w:rPr>
          <w:rStyle w:val="Strong"/>
          <w:sz w:val="22"/>
          <w:szCs w:val="22"/>
          <w:lang w:val="en-GB"/>
        </w:rPr>
        <w:t xml:space="preserve"> tasks </w:t>
      </w:r>
    </w:p>
    <w:p w14:paraId="6A07015F" w14:textId="72FDBE36" w:rsidR="006F5FD0" w:rsidRPr="006140FC" w:rsidRDefault="00210056" w:rsidP="001A6777">
      <w:pPr>
        <w:pStyle w:val="Blockquote"/>
        <w:ind w:left="426" w:hanging="426"/>
        <w:jc w:val="both"/>
        <w:rPr>
          <w:i/>
          <w:sz w:val="22"/>
          <w:szCs w:val="22"/>
          <w:lang w:val="mk-MK"/>
        </w:rPr>
      </w:pPr>
      <w:r>
        <w:rPr>
          <w:rStyle w:val="Emphasis"/>
          <w:i w:val="0"/>
          <w:sz w:val="22"/>
          <w:szCs w:val="22"/>
          <w:lang w:val="en-GB"/>
        </w:rPr>
        <w:t>16</w:t>
      </w:r>
      <w:r w:rsidR="0064177E" w:rsidRPr="00F24223">
        <w:rPr>
          <w:rStyle w:val="Emphasis"/>
          <w:i w:val="0"/>
          <w:sz w:val="22"/>
          <w:szCs w:val="22"/>
          <w:lang w:val="en-GB"/>
        </w:rPr>
        <w:t xml:space="preserve"> months</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4"/>
        <w:gridCol w:w="2987"/>
        <w:gridCol w:w="2999"/>
      </w:tblGrid>
      <w:tr w:rsidR="00E66666" w:rsidRPr="00A675DC" w14:paraId="0FBA8E8A" w14:textId="77777777" w:rsidTr="00CF5185">
        <w:tc>
          <w:tcPr>
            <w:tcW w:w="3004" w:type="dxa"/>
            <w:shd w:val="clear" w:color="auto" w:fill="DBDBDB"/>
            <w:vAlign w:val="center"/>
          </w:tcPr>
          <w:p w14:paraId="353EF70B" w14:textId="77777777" w:rsidR="00E66666" w:rsidRPr="00A675DC" w:rsidRDefault="00E66666" w:rsidP="00CF5185">
            <w:pPr>
              <w:pStyle w:val="Blockquote"/>
              <w:ind w:left="0"/>
              <w:jc w:val="both"/>
              <w:rPr>
                <w:sz w:val="22"/>
                <w:szCs w:val="22"/>
                <w:lang w:val="en-GB"/>
              </w:rPr>
            </w:pPr>
            <w:r w:rsidRPr="00A675DC">
              <w:rPr>
                <w:b/>
                <w:sz w:val="22"/>
                <w:szCs w:val="22"/>
              </w:rPr>
              <w:t>Activity</w:t>
            </w:r>
          </w:p>
        </w:tc>
        <w:tc>
          <w:tcPr>
            <w:tcW w:w="2987" w:type="dxa"/>
            <w:shd w:val="clear" w:color="auto" w:fill="DBDBDB"/>
            <w:vAlign w:val="center"/>
          </w:tcPr>
          <w:p w14:paraId="4B9839A3" w14:textId="77777777" w:rsidR="00E66666" w:rsidRPr="00A675DC" w:rsidRDefault="00E66666" w:rsidP="00CF5185">
            <w:pPr>
              <w:spacing w:after="0"/>
              <w:jc w:val="center"/>
              <w:rPr>
                <w:rFonts w:eastAsia="Calibri"/>
                <w:b/>
                <w:sz w:val="22"/>
                <w:szCs w:val="22"/>
              </w:rPr>
            </w:pPr>
            <w:r w:rsidRPr="00A675DC">
              <w:rPr>
                <w:rFonts w:eastAsia="Calibri"/>
                <w:b/>
                <w:sz w:val="22"/>
                <w:szCs w:val="22"/>
              </w:rPr>
              <w:t>Provisional period ((month(s)) of delivery</w:t>
            </w:r>
          </w:p>
          <w:p w14:paraId="29E7F77C" w14:textId="77777777" w:rsidR="00E66666" w:rsidRPr="00A675DC" w:rsidRDefault="00E66666" w:rsidP="00CF5185">
            <w:pPr>
              <w:pStyle w:val="Blockquote"/>
              <w:ind w:left="0"/>
              <w:jc w:val="both"/>
              <w:rPr>
                <w:sz w:val="22"/>
                <w:szCs w:val="22"/>
                <w:lang w:val="en-GB"/>
              </w:rPr>
            </w:pPr>
          </w:p>
        </w:tc>
        <w:tc>
          <w:tcPr>
            <w:tcW w:w="2999" w:type="dxa"/>
            <w:shd w:val="clear" w:color="auto" w:fill="DBDBDB"/>
            <w:vAlign w:val="center"/>
          </w:tcPr>
          <w:p w14:paraId="430E1EA6" w14:textId="77777777" w:rsidR="00E66666" w:rsidRPr="00A675DC" w:rsidRDefault="00E66666" w:rsidP="00F24223">
            <w:pPr>
              <w:pStyle w:val="Blockquote"/>
              <w:ind w:left="0"/>
              <w:rPr>
                <w:sz w:val="22"/>
                <w:szCs w:val="22"/>
                <w:lang w:val="en-GB"/>
              </w:rPr>
            </w:pPr>
            <w:r w:rsidRPr="00A675DC">
              <w:rPr>
                <w:rFonts w:eastAsia="Calibri"/>
                <w:b/>
                <w:sz w:val="22"/>
                <w:szCs w:val="22"/>
              </w:rPr>
              <w:t>Delivery after notification by the Contracting Authority</w:t>
            </w:r>
          </w:p>
        </w:tc>
      </w:tr>
      <w:tr w:rsidR="00E66666" w:rsidRPr="00A675DC" w14:paraId="718F669E" w14:textId="77777777" w:rsidTr="00CF5185">
        <w:tc>
          <w:tcPr>
            <w:tcW w:w="8990" w:type="dxa"/>
            <w:gridSpan w:val="3"/>
            <w:shd w:val="clear" w:color="auto" w:fill="DBDBDB"/>
            <w:vAlign w:val="center"/>
          </w:tcPr>
          <w:p w14:paraId="02FAFB82" w14:textId="77777777" w:rsidR="00E66666" w:rsidRPr="00A675DC" w:rsidRDefault="00E66666" w:rsidP="00CF5185">
            <w:pPr>
              <w:pStyle w:val="Blockquote"/>
              <w:ind w:left="0"/>
              <w:jc w:val="both"/>
              <w:rPr>
                <w:rFonts w:eastAsia="Calibri"/>
                <w:b/>
                <w:sz w:val="22"/>
                <w:szCs w:val="22"/>
              </w:rPr>
            </w:pPr>
            <w:r>
              <w:rPr>
                <w:rFonts w:eastAsia="Calibri"/>
                <w:b/>
                <w:sz w:val="22"/>
                <w:szCs w:val="22"/>
              </w:rPr>
              <w:t>Lot 1</w:t>
            </w:r>
          </w:p>
        </w:tc>
      </w:tr>
      <w:tr w:rsidR="00E66666" w:rsidRPr="00A675DC" w14:paraId="484B2CC3" w14:textId="77777777" w:rsidTr="00CF5185">
        <w:tc>
          <w:tcPr>
            <w:tcW w:w="3004" w:type="dxa"/>
            <w:shd w:val="clear" w:color="auto" w:fill="auto"/>
          </w:tcPr>
          <w:p w14:paraId="2B76C6B5" w14:textId="183D041B" w:rsidR="00A47A3F" w:rsidRDefault="00A47A3F" w:rsidP="00CF5185">
            <w:pPr>
              <w:pStyle w:val="Blockquote"/>
              <w:ind w:left="0"/>
              <w:rPr>
                <w:sz w:val="22"/>
                <w:szCs w:val="22"/>
              </w:rPr>
            </w:pPr>
            <w:r>
              <w:rPr>
                <w:sz w:val="22"/>
                <w:szCs w:val="22"/>
              </w:rPr>
              <w:t>A1</w:t>
            </w:r>
            <w:r w:rsidR="00214C25">
              <w:rPr>
                <w:sz w:val="22"/>
                <w:szCs w:val="22"/>
              </w:rPr>
              <w:t>.1</w:t>
            </w:r>
            <w:r w:rsidRPr="003C3F6D">
              <w:rPr>
                <w:sz w:val="22"/>
                <w:szCs w:val="22"/>
              </w:rPr>
              <w:t>:</w:t>
            </w:r>
            <w:r>
              <w:t xml:space="preserve"> </w:t>
            </w:r>
            <w:r w:rsidR="00214C25" w:rsidRPr="00214C25">
              <w:rPr>
                <w:sz w:val="22"/>
                <w:szCs w:val="22"/>
              </w:rPr>
              <w:t>Development of an integral Marketing strategy with integrated marketing plan</w:t>
            </w:r>
          </w:p>
          <w:p w14:paraId="2560A4AD" w14:textId="57E7876B" w:rsidR="00E66666" w:rsidRPr="00A675DC" w:rsidRDefault="00E66666" w:rsidP="00CF5185">
            <w:pPr>
              <w:pStyle w:val="Blockquote"/>
              <w:ind w:left="0"/>
              <w:rPr>
                <w:sz w:val="22"/>
                <w:szCs w:val="22"/>
                <w:lang w:val="en-GB"/>
              </w:rPr>
            </w:pPr>
          </w:p>
        </w:tc>
        <w:tc>
          <w:tcPr>
            <w:tcW w:w="2987" w:type="dxa"/>
            <w:shd w:val="clear" w:color="auto" w:fill="auto"/>
          </w:tcPr>
          <w:p w14:paraId="3AD56F1C" w14:textId="492A190D" w:rsidR="00A47A3F" w:rsidRPr="00A675DC" w:rsidRDefault="00D7025B" w:rsidP="00CF5185">
            <w:pPr>
              <w:pStyle w:val="Blockquote"/>
              <w:ind w:left="0"/>
              <w:jc w:val="both"/>
              <w:rPr>
                <w:sz w:val="22"/>
                <w:szCs w:val="22"/>
                <w:lang w:val="en-GB"/>
              </w:rPr>
            </w:pPr>
            <w:r>
              <w:rPr>
                <w:sz w:val="22"/>
                <w:szCs w:val="22"/>
                <w:lang w:val="en-GB"/>
              </w:rPr>
              <w:t>December</w:t>
            </w:r>
            <w:r w:rsidR="00A47A3F">
              <w:rPr>
                <w:sz w:val="22"/>
                <w:szCs w:val="22"/>
                <w:lang w:val="en-GB"/>
              </w:rPr>
              <w:t xml:space="preserve"> 2025 – January 2026</w:t>
            </w:r>
          </w:p>
          <w:p w14:paraId="4676708B" w14:textId="77777777" w:rsidR="00E66666" w:rsidRPr="00A675DC" w:rsidRDefault="00E66666" w:rsidP="00CF5185">
            <w:pPr>
              <w:pStyle w:val="Blockquote"/>
              <w:ind w:left="0"/>
              <w:jc w:val="both"/>
              <w:rPr>
                <w:sz w:val="22"/>
                <w:szCs w:val="22"/>
                <w:lang w:val="en-GB"/>
              </w:rPr>
            </w:pPr>
          </w:p>
        </w:tc>
        <w:tc>
          <w:tcPr>
            <w:tcW w:w="2999" w:type="dxa"/>
            <w:shd w:val="clear" w:color="auto" w:fill="auto"/>
          </w:tcPr>
          <w:p w14:paraId="48C853FF" w14:textId="05A46871" w:rsidR="00A47A3F" w:rsidRPr="00A675DC" w:rsidRDefault="00A47A3F" w:rsidP="00254FA5">
            <w:pPr>
              <w:pStyle w:val="Blockquote"/>
              <w:ind w:left="0"/>
              <w:jc w:val="both"/>
              <w:rPr>
                <w:sz w:val="22"/>
                <w:szCs w:val="22"/>
                <w:lang w:val="en-GB"/>
              </w:rPr>
            </w:pPr>
            <w:r>
              <w:rPr>
                <w:sz w:val="22"/>
                <w:szCs w:val="22"/>
                <w:lang w:val="en-GB"/>
              </w:rPr>
              <w:t xml:space="preserve">At the start of the contract, the </w:t>
            </w:r>
            <w:r w:rsidR="00254FA5">
              <w:rPr>
                <w:sz w:val="22"/>
                <w:szCs w:val="22"/>
                <w:lang w:val="en-GB"/>
              </w:rPr>
              <w:t>Contractor</w:t>
            </w:r>
            <w:r>
              <w:rPr>
                <w:sz w:val="22"/>
                <w:szCs w:val="22"/>
                <w:lang w:val="en-GB"/>
              </w:rPr>
              <w:t xml:space="preserve"> is considered to be notified for this activity</w:t>
            </w:r>
          </w:p>
        </w:tc>
      </w:tr>
      <w:tr w:rsidR="00E66666" w:rsidRPr="00A675DC" w14:paraId="51766188" w14:textId="77777777" w:rsidTr="00CF5185">
        <w:tc>
          <w:tcPr>
            <w:tcW w:w="3004" w:type="dxa"/>
            <w:shd w:val="clear" w:color="auto" w:fill="auto"/>
          </w:tcPr>
          <w:p w14:paraId="1D4FE575" w14:textId="22D0F419" w:rsidR="00214C25" w:rsidRPr="00214C25" w:rsidRDefault="00214C25" w:rsidP="00214C25">
            <w:pPr>
              <w:pStyle w:val="Blockquote"/>
              <w:ind w:left="0"/>
              <w:rPr>
                <w:sz w:val="22"/>
                <w:szCs w:val="22"/>
              </w:rPr>
            </w:pPr>
            <w:r>
              <w:rPr>
                <w:sz w:val="22"/>
                <w:szCs w:val="22"/>
              </w:rPr>
              <w:t>A1.2</w:t>
            </w:r>
            <w:r w:rsidR="00A47A3F">
              <w:rPr>
                <w:sz w:val="22"/>
                <w:szCs w:val="22"/>
              </w:rPr>
              <w:t xml:space="preserve">: </w:t>
            </w:r>
            <w:r w:rsidRPr="00214C25">
              <w:rPr>
                <w:sz w:val="22"/>
                <w:szCs w:val="22"/>
              </w:rPr>
              <w:t>Production and post-production of 3 promotional videos</w:t>
            </w:r>
          </w:p>
          <w:p w14:paraId="0701077D" w14:textId="75ACCDF8" w:rsidR="00214C25" w:rsidRPr="00A675DC" w:rsidRDefault="00214C25" w:rsidP="00A47A3F">
            <w:pPr>
              <w:pStyle w:val="Blockquote"/>
              <w:ind w:left="0"/>
              <w:rPr>
                <w:sz w:val="22"/>
                <w:szCs w:val="22"/>
                <w:lang w:val="en-GB"/>
              </w:rPr>
            </w:pPr>
          </w:p>
        </w:tc>
        <w:tc>
          <w:tcPr>
            <w:tcW w:w="2987" w:type="dxa"/>
            <w:shd w:val="clear" w:color="auto" w:fill="auto"/>
          </w:tcPr>
          <w:p w14:paraId="3834BD67" w14:textId="77777777" w:rsidR="00214C25" w:rsidRDefault="00214C25" w:rsidP="00CF5185">
            <w:pPr>
              <w:pStyle w:val="Blockquote"/>
              <w:ind w:left="0"/>
              <w:jc w:val="both"/>
              <w:rPr>
                <w:sz w:val="22"/>
                <w:szCs w:val="22"/>
                <w:lang w:val="en-GB"/>
              </w:rPr>
            </w:pPr>
            <w:r>
              <w:rPr>
                <w:sz w:val="22"/>
                <w:szCs w:val="22"/>
                <w:lang w:val="en-GB"/>
              </w:rPr>
              <w:t>September/October 2026</w:t>
            </w:r>
          </w:p>
          <w:p w14:paraId="4D89074C" w14:textId="56C33EC4" w:rsidR="00E66666" w:rsidRPr="00A675DC" w:rsidRDefault="00214C25" w:rsidP="00662E03">
            <w:pPr>
              <w:pStyle w:val="Blockquote"/>
              <w:ind w:left="0"/>
              <w:jc w:val="both"/>
              <w:rPr>
                <w:sz w:val="22"/>
                <w:szCs w:val="22"/>
                <w:lang w:val="en-GB"/>
              </w:rPr>
            </w:pPr>
            <w:r>
              <w:rPr>
                <w:sz w:val="22"/>
                <w:szCs w:val="22"/>
                <w:lang w:val="en-GB"/>
              </w:rPr>
              <w:t>January/</w:t>
            </w:r>
            <w:r w:rsidR="00662E03">
              <w:rPr>
                <w:sz w:val="22"/>
                <w:szCs w:val="22"/>
                <w:lang w:val="en-GB"/>
              </w:rPr>
              <w:t>February</w:t>
            </w:r>
            <w:r w:rsidR="00A47A3F">
              <w:rPr>
                <w:sz w:val="22"/>
                <w:szCs w:val="22"/>
                <w:lang w:val="en-GB"/>
              </w:rPr>
              <w:t xml:space="preserve"> 2027</w:t>
            </w:r>
          </w:p>
        </w:tc>
        <w:tc>
          <w:tcPr>
            <w:tcW w:w="2999" w:type="dxa"/>
            <w:shd w:val="clear" w:color="auto" w:fill="auto"/>
          </w:tcPr>
          <w:p w14:paraId="1CE9D3FD" w14:textId="216A3F68" w:rsidR="00E66666" w:rsidRPr="00A47A3F" w:rsidRDefault="00A47A3F" w:rsidP="00CF5185">
            <w:pPr>
              <w:pStyle w:val="Blockquote"/>
              <w:ind w:left="0"/>
              <w:jc w:val="both"/>
              <w:rPr>
                <w:sz w:val="22"/>
                <w:szCs w:val="22"/>
              </w:rPr>
            </w:pPr>
            <w:r>
              <w:rPr>
                <w:sz w:val="22"/>
                <w:szCs w:val="22"/>
                <w:lang w:val="en-GB"/>
              </w:rPr>
              <w:t>45</w:t>
            </w:r>
            <w:r w:rsidRPr="00A675DC">
              <w:rPr>
                <w:sz w:val="22"/>
                <w:szCs w:val="22"/>
                <w:lang w:val="en-GB"/>
              </w:rPr>
              <w:t xml:space="preserve"> days after request by the </w:t>
            </w:r>
            <w:r w:rsidRPr="00A675DC">
              <w:rPr>
                <w:sz w:val="22"/>
                <w:szCs w:val="22"/>
              </w:rPr>
              <w:t>Contracting Authority</w:t>
            </w:r>
          </w:p>
        </w:tc>
      </w:tr>
      <w:tr w:rsidR="00556EF9" w:rsidRPr="00A675DC" w14:paraId="43BFA343" w14:textId="77777777" w:rsidTr="00CF5185">
        <w:tc>
          <w:tcPr>
            <w:tcW w:w="3004" w:type="dxa"/>
            <w:shd w:val="clear" w:color="auto" w:fill="auto"/>
          </w:tcPr>
          <w:p w14:paraId="45888954" w14:textId="16A4DF5B" w:rsidR="00556EF9" w:rsidRPr="00A675DC" w:rsidRDefault="00556EF9" w:rsidP="00556EF9">
            <w:pPr>
              <w:pStyle w:val="Blockquote"/>
              <w:ind w:left="0"/>
              <w:rPr>
                <w:sz w:val="22"/>
                <w:szCs w:val="22"/>
                <w:lang w:val="en-GB"/>
              </w:rPr>
            </w:pPr>
            <w:r w:rsidRPr="001F606C">
              <w:rPr>
                <w:sz w:val="22"/>
                <w:szCs w:val="22"/>
                <w:lang w:val="en-GB"/>
              </w:rPr>
              <w:t>A</w:t>
            </w:r>
            <w:r w:rsidR="00214C25">
              <w:rPr>
                <w:sz w:val="22"/>
                <w:szCs w:val="22"/>
                <w:lang w:val="en-GB"/>
              </w:rPr>
              <w:t>1.</w:t>
            </w:r>
            <w:r w:rsidRPr="001F606C">
              <w:rPr>
                <w:sz w:val="22"/>
                <w:szCs w:val="22"/>
                <w:lang w:val="en-GB"/>
              </w:rPr>
              <w:t>3</w:t>
            </w:r>
            <w:r>
              <w:rPr>
                <w:sz w:val="22"/>
                <w:szCs w:val="22"/>
                <w:lang w:val="en-GB"/>
              </w:rPr>
              <w:t>:</w:t>
            </w:r>
            <w:r w:rsidRPr="001F606C">
              <w:rPr>
                <w:sz w:val="22"/>
                <w:szCs w:val="22"/>
                <w:lang w:val="en-GB"/>
              </w:rPr>
              <w:t xml:space="preserve"> </w:t>
            </w:r>
            <w:r w:rsidRPr="00F63552">
              <w:rPr>
                <w:sz w:val="22"/>
                <w:szCs w:val="22"/>
              </w:rPr>
              <w:t>Services for establishing and maintenance of social media channels, conducting social media campaign according to the adopted MS, content creation and media publications for the MK side of the CB region</w:t>
            </w:r>
          </w:p>
        </w:tc>
        <w:tc>
          <w:tcPr>
            <w:tcW w:w="2987" w:type="dxa"/>
            <w:shd w:val="clear" w:color="auto" w:fill="auto"/>
          </w:tcPr>
          <w:p w14:paraId="22093D13" w14:textId="0E9D5617" w:rsidR="00556EF9" w:rsidRPr="00A675DC" w:rsidRDefault="000E1E41" w:rsidP="00556EF9">
            <w:pPr>
              <w:pStyle w:val="Blockquote"/>
              <w:ind w:left="0"/>
              <w:jc w:val="both"/>
              <w:rPr>
                <w:sz w:val="22"/>
                <w:szCs w:val="22"/>
                <w:lang w:val="en-GB"/>
              </w:rPr>
            </w:pPr>
            <w:r>
              <w:rPr>
                <w:sz w:val="22"/>
                <w:szCs w:val="22"/>
                <w:lang w:val="en-GB"/>
              </w:rPr>
              <w:t>January 2026</w:t>
            </w:r>
            <w:r w:rsidR="00556EF9">
              <w:rPr>
                <w:sz w:val="22"/>
                <w:szCs w:val="22"/>
                <w:lang w:val="en-GB"/>
              </w:rPr>
              <w:t xml:space="preserve"> – March 2027</w:t>
            </w:r>
          </w:p>
          <w:p w14:paraId="5778C869" w14:textId="77777777" w:rsidR="00556EF9" w:rsidRPr="00A675DC" w:rsidRDefault="00556EF9" w:rsidP="00556EF9">
            <w:pPr>
              <w:pStyle w:val="Blockquote"/>
              <w:ind w:left="0"/>
              <w:jc w:val="both"/>
              <w:rPr>
                <w:sz w:val="22"/>
                <w:szCs w:val="22"/>
                <w:lang w:val="en-GB"/>
              </w:rPr>
            </w:pPr>
          </w:p>
        </w:tc>
        <w:tc>
          <w:tcPr>
            <w:tcW w:w="2999" w:type="dxa"/>
            <w:shd w:val="clear" w:color="auto" w:fill="auto"/>
          </w:tcPr>
          <w:p w14:paraId="4FAD3B10" w14:textId="7206701B" w:rsidR="00556EF9" w:rsidRPr="00A675DC" w:rsidRDefault="00F24223" w:rsidP="00556EF9">
            <w:pPr>
              <w:pStyle w:val="Blockquote"/>
              <w:ind w:left="0"/>
              <w:jc w:val="both"/>
              <w:rPr>
                <w:sz w:val="22"/>
                <w:szCs w:val="22"/>
                <w:lang w:val="en-GB"/>
              </w:rPr>
            </w:pPr>
            <w:r>
              <w:rPr>
                <w:sz w:val="22"/>
                <w:szCs w:val="22"/>
                <w:lang w:val="en-GB"/>
              </w:rPr>
              <w:t>30</w:t>
            </w:r>
            <w:r w:rsidR="00556EF9" w:rsidRPr="00A675DC">
              <w:rPr>
                <w:sz w:val="22"/>
                <w:szCs w:val="22"/>
                <w:lang w:val="en-GB"/>
              </w:rPr>
              <w:t xml:space="preserve"> days after request by the </w:t>
            </w:r>
            <w:r w:rsidR="00556EF9" w:rsidRPr="00A675DC">
              <w:rPr>
                <w:sz w:val="22"/>
                <w:szCs w:val="22"/>
              </w:rPr>
              <w:t>Contracting Authority</w:t>
            </w:r>
          </w:p>
        </w:tc>
      </w:tr>
      <w:tr w:rsidR="00556EF9" w:rsidRPr="00A675DC" w14:paraId="6FF735F3" w14:textId="77777777" w:rsidTr="00CF5185">
        <w:tc>
          <w:tcPr>
            <w:tcW w:w="3004" w:type="dxa"/>
            <w:shd w:val="clear" w:color="auto" w:fill="auto"/>
          </w:tcPr>
          <w:p w14:paraId="29E72200" w14:textId="7E735C6E" w:rsidR="00556EF9" w:rsidRPr="00F63552" w:rsidRDefault="00556EF9" w:rsidP="002B3BD4">
            <w:pPr>
              <w:pStyle w:val="Blockquote"/>
              <w:ind w:left="0"/>
            </w:pPr>
            <w:r>
              <w:rPr>
                <w:sz w:val="22"/>
                <w:szCs w:val="22"/>
                <w:lang w:val="en-GB"/>
              </w:rPr>
              <w:t>A</w:t>
            </w:r>
            <w:r w:rsidR="00214C25">
              <w:rPr>
                <w:sz w:val="22"/>
                <w:szCs w:val="22"/>
                <w:lang w:val="en-GB"/>
              </w:rPr>
              <w:t>1.</w:t>
            </w:r>
            <w:r>
              <w:rPr>
                <w:sz w:val="22"/>
                <w:szCs w:val="22"/>
                <w:lang w:val="en-GB"/>
              </w:rPr>
              <w:t>4:</w:t>
            </w:r>
            <w:r w:rsidRPr="001F606C">
              <w:rPr>
                <w:sz w:val="22"/>
                <w:szCs w:val="22"/>
                <w:lang w:val="en-GB"/>
              </w:rPr>
              <w:t xml:space="preserve"> </w:t>
            </w:r>
            <w:r w:rsidR="00214C25" w:rsidRPr="00214C25">
              <w:rPr>
                <w:sz w:val="22"/>
                <w:szCs w:val="22"/>
              </w:rPr>
              <w:t>Design and printing of promotional materials</w:t>
            </w:r>
            <w:r w:rsidR="00214C25">
              <w:rPr>
                <w:sz w:val="22"/>
                <w:szCs w:val="22"/>
              </w:rPr>
              <w:t xml:space="preserve"> </w:t>
            </w:r>
            <w:r>
              <w:rPr>
                <w:sz w:val="22"/>
                <w:szCs w:val="22"/>
              </w:rPr>
              <w:lastRenderedPageBreak/>
              <w:t>(</w:t>
            </w:r>
            <w:r w:rsidRPr="00F63552">
              <w:rPr>
                <w:sz w:val="22"/>
                <w:szCs w:val="22"/>
              </w:rPr>
              <w:t>Banner flag (1pcs), Notebook (300 pcs), Leaflet (300 pcs), Photoalbum (200 pcs), Roll banner (1pcs), Posters (</w:t>
            </w:r>
            <w:r w:rsidR="002B3BD4">
              <w:rPr>
                <w:sz w:val="22"/>
                <w:szCs w:val="22"/>
              </w:rPr>
              <w:t>6</w:t>
            </w:r>
            <w:r w:rsidRPr="00F63552">
              <w:rPr>
                <w:sz w:val="22"/>
                <w:szCs w:val="22"/>
              </w:rPr>
              <w:t>0pcs), e-banner (10)</w:t>
            </w:r>
            <w:r>
              <w:rPr>
                <w:sz w:val="22"/>
                <w:szCs w:val="22"/>
              </w:rPr>
              <w:t>)</w:t>
            </w:r>
          </w:p>
        </w:tc>
        <w:tc>
          <w:tcPr>
            <w:tcW w:w="2987" w:type="dxa"/>
            <w:shd w:val="clear" w:color="auto" w:fill="auto"/>
          </w:tcPr>
          <w:p w14:paraId="2310199E" w14:textId="77777777" w:rsidR="00556EF9" w:rsidRPr="00A675DC" w:rsidRDefault="00556EF9" w:rsidP="00556EF9">
            <w:pPr>
              <w:pStyle w:val="Blockquote"/>
              <w:ind w:left="0"/>
              <w:jc w:val="both"/>
              <w:rPr>
                <w:sz w:val="22"/>
                <w:szCs w:val="22"/>
                <w:lang w:val="en-GB"/>
              </w:rPr>
            </w:pPr>
            <w:r>
              <w:rPr>
                <w:sz w:val="22"/>
                <w:szCs w:val="22"/>
                <w:lang w:val="en-GB"/>
              </w:rPr>
              <w:lastRenderedPageBreak/>
              <w:t>April - July 2026</w:t>
            </w:r>
          </w:p>
        </w:tc>
        <w:tc>
          <w:tcPr>
            <w:tcW w:w="2999" w:type="dxa"/>
            <w:shd w:val="clear" w:color="auto" w:fill="auto"/>
          </w:tcPr>
          <w:p w14:paraId="3BB37E0B" w14:textId="77777777" w:rsidR="00556EF9" w:rsidRPr="00A675DC" w:rsidRDefault="00556EF9" w:rsidP="00556EF9">
            <w:pPr>
              <w:pStyle w:val="Blockquote"/>
              <w:ind w:left="0"/>
              <w:jc w:val="both"/>
              <w:rPr>
                <w:sz w:val="22"/>
                <w:szCs w:val="22"/>
                <w:lang w:val="en-GB"/>
              </w:rPr>
            </w:pPr>
            <w:r>
              <w:rPr>
                <w:sz w:val="22"/>
                <w:szCs w:val="22"/>
                <w:lang w:val="en-GB"/>
              </w:rPr>
              <w:t>30</w:t>
            </w:r>
            <w:r w:rsidRPr="00A675DC">
              <w:rPr>
                <w:sz w:val="22"/>
                <w:szCs w:val="22"/>
                <w:lang w:val="en-GB"/>
              </w:rPr>
              <w:t xml:space="preserve"> days after request by the </w:t>
            </w:r>
            <w:r w:rsidRPr="00A675DC">
              <w:rPr>
                <w:sz w:val="22"/>
                <w:szCs w:val="22"/>
              </w:rPr>
              <w:lastRenderedPageBreak/>
              <w:t>Contracting Authority</w:t>
            </w:r>
          </w:p>
        </w:tc>
      </w:tr>
      <w:tr w:rsidR="00556EF9" w:rsidRPr="00A675DC" w14:paraId="43E3AF3A" w14:textId="77777777" w:rsidTr="00E66666">
        <w:tc>
          <w:tcPr>
            <w:tcW w:w="8990" w:type="dxa"/>
            <w:gridSpan w:val="3"/>
            <w:shd w:val="clear" w:color="auto" w:fill="D0CECE"/>
            <w:vAlign w:val="center"/>
          </w:tcPr>
          <w:p w14:paraId="79DD8FD4" w14:textId="77777777" w:rsidR="00556EF9" w:rsidRPr="00A675DC" w:rsidRDefault="00556EF9" w:rsidP="00556EF9">
            <w:pPr>
              <w:pStyle w:val="Blockquote"/>
              <w:ind w:left="0"/>
              <w:jc w:val="both"/>
              <w:rPr>
                <w:sz w:val="22"/>
                <w:szCs w:val="22"/>
                <w:lang w:val="en-GB"/>
              </w:rPr>
            </w:pPr>
            <w:r>
              <w:rPr>
                <w:rFonts w:eastAsia="Calibri"/>
                <w:b/>
                <w:sz w:val="22"/>
                <w:szCs w:val="22"/>
              </w:rPr>
              <w:lastRenderedPageBreak/>
              <w:t>Lot 2</w:t>
            </w:r>
          </w:p>
        </w:tc>
      </w:tr>
      <w:tr w:rsidR="00556EF9" w:rsidRPr="00A675DC" w14:paraId="77439856" w14:textId="77777777" w:rsidTr="00CF5185">
        <w:tc>
          <w:tcPr>
            <w:tcW w:w="3004" w:type="dxa"/>
            <w:shd w:val="clear" w:color="auto" w:fill="auto"/>
          </w:tcPr>
          <w:p w14:paraId="10C61D9D" w14:textId="5A4C0FCB" w:rsidR="00556EF9" w:rsidRPr="00A675DC" w:rsidRDefault="00556EF9" w:rsidP="00556EF9">
            <w:pPr>
              <w:pStyle w:val="Blockquote"/>
              <w:ind w:left="0"/>
              <w:rPr>
                <w:sz w:val="22"/>
                <w:szCs w:val="22"/>
                <w:lang w:val="en-GB"/>
              </w:rPr>
            </w:pPr>
            <w:r w:rsidRPr="001F606C">
              <w:rPr>
                <w:sz w:val="22"/>
                <w:szCs w:val="22"/>
                <w:lang w:val="en-GB"/>
              </w:rPr>
              <w:t>A</w:t>
            </w:r>
            <w:r w:rsidR="00214C25">
              <w:rPr>
                <w:sz w:val="22"/>
                <w:szCs w:val="22"/>
                <w:lang w:val="en-GB"/>
              </w:rPr>
              <w:t xml:space="preserve"> 2.</w:t>
            </w:r>
            <w:r>
              <w:rPr>
                <w:sz w:val="22"/>
                <w:szCs w:val="22"/>
                <w:lang w:val="en-GB"/>
              </w:rPr>
              <w:t>1:</w:t>
            </w:r>
            <w:r w:rsidRPr="001F606C">
              <w:rPr>
                <w:sz w:val="22"/>
                <w:szCs w:val="22"/>
                <w:lang w:val="en-GB"/>
              </w:rPr>
              <w:t xml:space="preserve"> </w:t>
            </w:r>
            <w:r w:rsidR="00214C25" w:rsidRPr="00214C25">
              <w:rPr>
                <w:sz w:val="22"/>
                <w:szCs w:val="22"/>
                <w:lang w:val="en-GB"/>
              </w:rPr>
              <w:t xml:space="preserve">Conducting </w:t>
            </w:r>
            <w:r w:rsidR="00214C25">
              <w:rPr>
                <w:sz w:val="22"/>
                <w:szCs w:val="22"/>
              </w:rPr>
              <w:t>f</w:t>
            </w:r>
            <w:r w:rsidRPr="00F63552">
              <w:rPr>
                <w:sz w:val="22"/>
                <w:szCs w:val="22"/>
              </w:rPr>
              <w:t>ocus group and interviews</w:t>
            </w:r>
          </w:p>
        </w:tc>
        <w:tc>
          <w:tcPr>
            <w:tcW w:w="2987" w:type="dxa"/>
            <w:shd w:val="clear" w:color="auto" w:fill="auto"/>
          </w:tcPr>
          <w:p w14:paraId="1B6AC5D6" w14:textId="4A9403D9" w:rsidR="00556EF9" w:rsidRDefault="00D926F9" w:rsidP="00D926F9">
            <w:pPr>
              <w:pStyle w:val="Blockquote"/>
              <w:ind w:left="0"/>
              <w:jc w:val="both"/>
              <w:rPr>
                <w:sz w:val="22"/>
                <w:szCs w:val="22"/>
                <w:lang w:val="en-GB"/>
              </w:rPr>
            </w:pPr>
            <w:r>
              <w:rPr>
                <w:sz w:val="22"/>
                <w:szCs w:val="22"/>
                <w:lang w:val="en-GB"/>
              </w:rPr>
              <w:t>February</w:t>
            </w:r>
            <w:r w:rsidR="00556EF9">
              <w:rPr>
                <w:sz w:val="22"/>
                <w:szCs w:val="22"/>
                <w:lang w:val="en-GB"/>
              </w:rPr>
              <w:t xml:space="preserve"> – </w:t>
            </w:r>
            <w:r>
              <w:rPr>
                <w:sz w:val="22"/>
                <w:szCs w:val="22"/>
                <w:lang w:val="en-GB"/>
              </w:rPr>
              <w:t>March</w:t>
            </w:r>
            <w:r w:rsidR="00556EF9">
              <w:rPr>
                <w:sz w:val="22"/>
                <w:szCs w:val="22"/>
                <w:lang w:val="en-GB"/>
              </w:rPr>
              <w:t xml:space="preserve"> 2026</w:t>
            </w:r>
          </w:p>
        </w:tc>
        <w:tc>
          <w:tcPr>
            <w:tcW w:w="2999" w:type="dxa"/>
            <w:shd w:val="clear" w:color="auto" w:fill="auto"/>
          </w:tcPr>
          <w:p w14:paraId="6A346640" w14:textId="77777777" w:rsidR="00556EF9" w:rsidRPr="00A675DC" w:rsidRDefault="00556EF9" w:rsidP="00556EF9">
            <w:pPr>
              <w:pStyle w:val="Blockquote"/>
              <w:ind w:left="0"/>
              <w:jc w:val="both"/>
              <w:rPr>
                <w:sz w:val="22"/>
                <w:szCs w:val="22"/>
                <w:lang w:val="en-GB"/>
              </w:rPr>
            </w:pPr>
            <w:r>
              <w:rPr>
                <w:sz w:val="22"/>
                <w:szCs w:val="22"/>
                <w:lang w:val="en-GB"/>
              </w:rPr>
              <w:t>30</w:t>
            </w:r>
            <w:r w:rsidRPr="00A675DC">
              <w:rPr>
                <w:sz w:val="22"/>
                <w:szCs w:val="22"/>
                <w:lang w:val="en-GB"/>
              </w:rPr>
              <w:t xml:space="preserve"> days after request by the </w:t>
            </w:r>
            <w:r w:rsidRPr="00A675DC">
              <w:rPr>
                <w:sz w:val="22"/>
                <w:szCs w:val="22"/>
              </w:rPr>
              <w:t>Contracting Authority</w:t>
            </w:r>
          </w:p>
        </w:tc>
      </w:tr>
      <w:tr w:rsidR="00556EF9" w:rsidRPr="00A675DC" w14:paraId="64F61E96" w14:textId="77777777" w:rsidTr="00CF5185">
        <w:tc>
          <w:tcPr>
            <w:tcW w:w="3004" w:type="dxa"/>
            <w:shd w:val="clear" w:color="auto" w:fill="auto"/>
          </w:tcPr>
          <w:p w14:paraId="77381B71" w14:textId="4B684362" w:rsidR="00556EF9" w:rsidRPr="00A675DC" w:rsidRDefault="00556EF9" w:rsidP="00214C25">
            <w:pPr>
              <w:pStyle w:val="Blockquote"/>
              <w:ind w:left="0"/>
              <w:rPr>
                <w:sz w:val="22"/>
                <w:szCs w:val="22"/>
                <w:lang w:val="en-GB"/>
              </w:rPr>
            </w:pPr>
            <w:r w:rsidRPr="001F606C">
              <w:rPr>
                <w:sz w:val="22"/>
                <w:szCs w:val="22"/>
                <w:lang w:val="en-GB"/>
              </w:rPr>
              <w:t>A</w:t>
            </w:r>
            <w:r>
              <w:rPr>
                <w:sz w:val="22"/>
                <w:szCs w:val="22"/>
                <w:lang w:val="en-GB"/>
              </w:rPr>
              <w:t>2</w:t>
            </w:r>
            <w:r w:rsidR="00214C25">
              <w:rPr>
                <w:sz w:val="22"/>
                <w:szCs w:val="22"/>
                <w:lang w:val="en-GB"/>
              </w:rPr>
              <w:t>.2</w:t>
            </w:r>
            <w:r>
              <w:rPr>
                <w:sz w:val="22"/>
                <w:szCs w:val="22"/>
                <w:lang w:val="en-GB"/>
              </w:rPr>
              <w:t>:</w:t>
            </w:r>
            <w:r w:rsidRPr="001F606C">
              <w:rPr>
                <w:sz w:val="22"/>
                <w:szCs w:val="22"/>
                <w:lang w:val="en-GB"/>
              </w:rPr>
              <w:t xml:space="preserve"> </w:t>
            </w:r>
            <w:r w:rsidR="00214C25" w:rsidRPr="00214C25">
              <w:rPr>
                <w:sz w:val="22"/>
                <w:szCs w:val="22"/>
              </w:rPr>
              <w:t>Preparation of Status report on the readiness for adopting a low-carbon tourism for MK side in the CB region</w:t>
            </w:r>
          </w:p>
        </w:tc>
        <w:tc>
          <w:tcPr>
            <w:tcW w:w="2987" w:type="dxa"/>
            <w:shd w:val="clear" w:color="auto" w:fill="auto"/>
          </w:tcPr>
          <w:p w14:paraId="3E81B629" w14:textId="3F3CD46C" w:rsidR="00556EF9" w:rsidRDefault="00214C25" w:rsidP="00556EF9">
            <w:pPr>
              <w:pStyle w:val="Blockquote"/>
              <w:ind w:left="0"/>
              <w:jc w:val="both"/>
              <w:rPr>
                <w:sz w:val="22"/>
                <w:szCs w:val="22"/>
                <w:lang w:val="en-GB"/>
              </w:rPr>
            </w:pPr>
            <w:r>
              <w:rPr>
                <w:sz w:val="22"/>
                <w:szCs w:val="22"/>
                <w:lang w:val="en-GB"/>
              </w:rPr>
              <w:t>May – June</w:t>
            </w:r>
            <w:r w:rsidR="00556EF9">
              <w:rPr>
                <w:sz w:val="22"/>
                <w:szCs w:val="22"/>
                <w:lang w:val="en-GB"/>
              </w:rPr>
              <w:t xml:space="preserve"> 2026</w:t>
            </w:r>
          </w:p>
        </w:tc>
        <w:tc>
          <w:tcPr>
            <w:tcW w:w="2999" w:type="dxa"/>
            <w:shd w:val="clear" w:color="auto" w:fill="auto"/>
          </w:tcPr>
          <w:p w14:paraId="11362355" w14:textId="571CB0A6" w:rsidR="00556EF9" w:rsidRPr="00A675DC" w:rsidRDefault="00F24223" w:rsidP="00556EF9">
            <w:pPr>
              <w:pStyle w:val="Blockquote"/>
              <w:ind w:left="0"/>
              <w:jc w:val="both"/>
              <w:rPr>
                <w:sz w:val="22"/>
                <w:szCs w:val="22"/>
                <w:lang w:val="en-GB"/>
              </w:rPr>
            </w:pPr>
            <w:r>
              <w:rPr>
                <w:sz w:val="22"/>
                <w:szCs w:val="22"/>
                <w:lang w:val="en-GB"/>
              </w:rPr>
              <w:t>30</w:t>
            </w:r>
            <w:r w:rsidRPr="00A675DC">
              <w:rPr>
                <w:sz w:val="22"/>
                <w:szCs w:val="22"/>
                <w:lang w:val="en-GB"/>
              </w:rPr>
              <w:t xml:space="preserve"> days after request by the </w:t>
            </w:r>
            <w:r w:rsidRPr="00A675DC">
              <w:rPr>
                <w:sz w:val="22"/>
                <w:szCs w:val="22"/>
              </w:rPr>
              <w:t>Contracting Authority</w:t>
            </w:r>
          </w:p>
        </w:tc>
      </w:tr>
      <w:tr w:rsidR="00556EF9" w:rsidRPr="00A675DC" w14:paraId="307D9ED2" w14:textId="77777777" w:rsidTr="00CF5185">
        <w:tc>
          <w:tcPr>
            <w:tcW w:w="3004" w:type="dxa"/>
            <w:shd w:val="clear" w:color="auto" w:fill="auto"/>
          </w:tcPr>
          <w:p w14:paraId="51004EDC" w14:textId="61980874" w:rsidR="00556EF9" w:rsidRPr="00A675DC" w:rsidRDefault="00556EF9" w:rsidP="00556EF9">
            <w:pPr>
              <w:pStyle w:val="Blockquote"/>
              <w:ind w:left="0"/>
              <w:rPr>
                <w:sz w:val="22"/>
                <w:szCs w:val="22"/>
                <w:lang w:val="en-GB"/>
              </w:rPr>
            </w:pPr>
            <w:r w:rsidRPr="001F606C">
              <w:rPr>
                <w:sz w:val="22"/>
                <w:szCs w:val="22"/>
                <w:lang w:val="en-GB"/>
              </w:rPr>
              <w:t>A</w:t>
            </w:r>
            <w:r w:rsidR="00214C25">
              <w:rPr>
                <w:sz w:val="22"/>
                <w:szCs w:val="22"/>
                <w:lang w:val="en-GB"/>
              </w:rPr>
              <w:t xml:space="preserve"> 2.</w:t>
            </w:r>
            <w:r>
              <w:rPr>
                <w:sz w:val="22"/>
                <w:szCs w:val="22"/>
                <w:lang w:val="en-GB"/>
              </w:rPr>
              <w:t>3:</w:t>
            </w:r>
            <w:r w:rsidRPr="001F606C">
              <w:rPr>
                <w:sz w:val="22"/>
                <w:szCs w:val="22"/>
                <w:lang w:val="en-GB"/>
              </w:rPr>
              <w:t xml:space="preserve"> </w:t>
            </w:r>
            <w:r w:rsidR="00214C25" w:rsidRPr="00214C25">
              <w:rPr>
                <w:sz w:val="22"/>
                <w:szCs w:val="22"/>
              </w:rPr>
              <w:t>Preparation of Action plan for low-carbon tourism development</w:t>
            </w:r>
          </w:p>
        </w:tc>
        <w:tc>
          <w:tcPr>
            <w:tcW w:w="2987" w:type="dxa"/>
            <w:shd w:val="clear" w:color="auto" w:fill="auto"/>
          </w:tcPr>
          <w:p w14:paraId="13DE3D1E" w14:textId="4D6E56D3" w:rsidR="00556EF9" w:rsidRDefault="00214C25" w:rsidP="00214C25">
            <w:pPr>
              <w:pStyle w:val="Blockquote"/>
              <w:ind w:left="0"/>
              <w:jc w:val="both"/>
              <w:rPr>
                <w:sz w:val="22"/>
                <w:szCs w:val="22"/>
                <w:lang w:val="en-GB"/>
              </w:rPr>
            </w:pPr>
            <w:r>
              <w:rPr>
                <w:sz w:val="22"/>
                <w:szCs w:val="22"/>
                <w:lang w:val="en-GB"/>
              </w:rPr>
              <w:t>November – December 2026</w:t>
            </w:r>
          </w:p>
        </w:tc>
        <w:tc>
          <w:tcPr>
            <w:tcW w:w="2999" w:type="dxa"/>
            <w:shd w:val="clear" w:color="auto" w:fill="auto"/>
          </w:tcPr>
          <w:p w14:paraId="4FDB70A7" w14:textId="13B23C19" w:rsidR="00556EF9" w:rsidRPr="00A675DC" w:rsidRDefault="00F24223" w:rsidP="00556EF9">
            <w:pPr>
              <w:pStyle w:val="Blockquote"/>
              <w:ind w:left="0"/>
              <w:jc w:val="both"/>
              <w:rPr>
                <w:sz w:val="22"/>
                <w:szCs w:val="22"/>
                <w:lang w:val="en-GB"/>
              </w:rPr>
            </w:pPr>
            <w:r>
              <w:rPr>
                <w:sz w:val="22"/>
                <w:szCs w:val="22"/>
                <w:lang w:val="en-GB"/>
              </w:rPr>
              <w:t>30</w:t>
            </w:r>
            <w:r w:rsidRPr="00A675DC">
              <w:rPr>
                <w:sz w:val="22"/>
                <w:szCs w:val="22"/>
                <w:lang w:val="en-GB"/>
              </w:rPr>
              <w:t xml:space="preserve"> days after request by the </w:t>
            </w:r>
            <w:r w:rsidRPr="00A675DC">
              <w:rPr>
                <w:sz w:val="22"/>
                <w:szCs w:val="22"/>
              </w:rPr>
              <w:t>Contracting Authority</w:t>
            </w:r>
          </w:p>
        </w:tc>
      </w:tr>
      <w:tr w:rsidR="00556EF9" w:rsidRPr="00A675DC" w14:paraId="3662207D" w14:textId="77777777" w:rsidTr="00CF5185">
        <w:tc>
          <w:tcPr>
            <w:tcW w:w="3004" w:type="dxa"/>
            <w:shd w:val="clear" w:color="auto" w:fill="auto"/>
          </w:tcPr>
          <w:p w14:paraId="5E42A432" w14:textId="2B8D6328" w:rsidR="00556EF9" w:rsidRPr="00A675DC" w:rsidRDefault="00556EF9" w:rsidP="00214C25">
            <w:pPr>
              <w:pStyle w:val="Blockquote"/>
              <w:ind w:left="0"/>
              <w:rPr>
                <w:sz w:val="22"/>
                <w:szCs w:val="22"/>
                <w:lang w:val="en-GB"/>
              </w:rPr>
            </w:pPr>
            <w:r w:rsidRPr="001F606C">
              <w:rPr>
                <w:sz w:val="22"/>
                <w:szCs w:val="22"/>
                <w:lang w:val="en-GB"/>
              </w:rPr>
              <w:t>A</w:t>
            </w:r>
            <w:r w:rsidR="00214C25">
              <w:rPr>
                <w:sz w:val="22"/>
                <w:szCs w:val="22"/>
                <w:lang w:val="en-GB"/>
              </w:rPr>
              <w:t xml:space="preserve"> 2.</w:t>
            </w:r>
            <w:r>
              <w:rPr>
                <w:sz w:val="22"/>
                <w:szCs w:val="22"/>
                <w:lang w:val="en-GB"/>
              </w:rPr>
              <w:t>4:</w:t>
            </w:r>
            <w:r w:rsidRPr="001F606C">
              <w:rPr>
                <w:sz w:val="22"/>
                <w:szCs w:val="22"/>
                <w:lang w:val="en-GB"/>
              </w:rPr>
              <w:t xml:space="preserve"> </w:t>
            </w:r>
            <w:r w:rsidR="00214C25">
              <w:rPr>
                <w:sz w:val="22"/>
                <w:szCs w:val="22"/>
              </w:rPr>
              <w:t>P</w:t>
            </w:r>
            <w:r w:rsidRPr="00F63552">
              <w:rPr>
                <w:sz w:val="22"/>
                <w:szCs w:val="22"/>
              </w:rPr>
              <w:t xml:space="preserve">reparation of Diary of a cyclist on the Infinity Trail </w:t>
            </w:r>
            <w:r w:rsidR="00214C25" w:rsidRPr="00214C25">
              <w:rPr>
                <w:sz w:val="22"/>
                <w:szCs w:val="22"/>
              </w:rPr>
              <w:t>- a cyclist's travelogue.</w:t>
            </w:r>
          </w:p>
        </w:tc>
        <w:tc>
          <w:tcPr>
            <w:tcW w:w="2987" w:type="dxa"/>
            <w:shd w:val="clear" w:color="auto" w:fill="auto"/>
          </w:tcPr>
          <w:p w14:paraId="3DA1FE10" w14:textId="7188B4F9" w:rsidR="00556EF9" w:rsidRPr="00A675DC" w:rsidRDefault="00214C25" w:rsidP="00556EF9">
            <w:pPr>
              <w:pStyle w:val="Blockquote"/>
              <w:ind w:left="0"/>
              <w:jc w:val="both"/>
              <w:rPr>
                <w:sz w:val="22"/>
                <w:szCs w:val="22"/>
                <w:lang w:val="en-GB"/>
              </w:rPr>
            </w:pPr>
            <w:r>
              <w:rPr>
                <w:sz w:val="22"/>
                <w:szCs w:val="22"/>
                <w:lang w:val="en-GB"/>
              </w:rPr>
              <w:t>February</w:t>
            </w:r>
            <w:r w:rsidR="00556EF9">
              <w:rPr>
                <w:sz w:val="22"/>
                <w:szCs w:val="22"/>
                <w:lang w:val="en-GB"/>
              </w:rPr>
              <w:t xml:space="preserve"> – March 2027</w:t>
            </w:r>
          </w:p>
          <w:p w14:paraId="0A9C74DF" w14:textId="77777777" w:rsidR="00556EF9" w:rsidRPr="00A675DC" w:rsidRDefault="00556EF9" w:rsidP="00556EF9">
            <w:pPr>
              <w:pStyle w:val="Blockquote"/>
              <w:ind w:left="0"/>
              <w:jc w:val="both"/>
              <w:rPr>
                <w:sz w:val="22"/>
                <w:szCs w:val="22"/>
                <w:lang w:val="en-GB"/>
              </w:rPr>
            </w:pPr>
          </w:p>
        </w:tc>
        <w:tc>
          <w:tcPr>
            <w:tcW w:w="2999" w:type="dxa"/>
            <w:shd w:val="clear" w:color="auto" w:fill="auto"/>
          </w:tcPr>
          <w:p w14:paraId="2F3C464F" w14:textId="46FDC8A2" w:rsidR="00556EF9" w:rsidRPr="00A675DC" w:rsidRDefault="00F24223" w:rsidP="00556EF9">
            <w:pPr>
              <w:pStyle w:val="Blockquote"/>
              <w:ind w:left="0"/>
              <w:jc w:val="both"/>
              <w:rPr>
                <w:sz w:val="22"/>
                <w:szCs w:val="22"/>
                <w:lang w:val="en-GB"/>
              </w:rPr>
            </w:pPr>
            <w:r>
              <w:rPr>
                <w:sz w:val="22"/>
                <w:szCs w:val="22"/>
                <w:lang w:val="en-GB"/>
              </w:rPr>
              <w:t>30</w:t>
            </w:r>
            <w:r w:rsidRPr="00A675DC">
              <w:rPr>
                <w:sz w:val="22"/>
                <w:szCs w:val="22"/>
                <w:lang w:val="en-GB"/>
              </w:rPr>
              <w:t xml:space="preserve"> days after request by the </w:t>
            </w:r>
            <w:r w:rsidRPr="00A675DC">
              <w:rPr>
                <w:sz w:val="22"/>
                <w:szCs w:val="22"/>
              </w:rPr>
              <w:t>Contracting Authority</w:t>
            </w:r>
          </w:p>
        </w:tc>
      </w:tr>
      <w:tr w:rsidR="00050CAA" w:rsidRPr="00A675DC" w14:paraId="5914C838" w14:textId="77777777" w:rsidTr="00CF5185">
        <w:tc>
          <w:tcPr>
            <w:tcW w:w="3004" w:type="dxa"/>
            <w:shd w:val="clear" w:color="auto" w:fill="auto"/>
          </w:tcPr>
          <w:p w14:paraId="6D852271" w14:textId="00465459" w:rsidR="00050CAA" w:rsidRPr="00A675DC" w:rsidRDefault="00050CAA" w:rsidP="00050CAA">
            <w:pPr>
              <w:pStyle w:val="Blockquote"/>
              <w:ind w:left="0"/>
              <w:rPr>
                <w:sz w:val="22"/>
                <w:szCs w:val="22"/>
                <w:lang w:val="en-GB"/>
              </w:rPr>
            </w:pPr>
            <w:r w:rsidRPr="001F606C">
              <w:rPr>
                <w:sz w:val="22"/>
                <w:szCs w:val="22"/>
                <w:lang w:val="en-GB"/>
              </w:rPr>
              <w:t>A</w:t>
            </w:r>
            <w:r w:rsidR="00214C25">
              <w:rPr>
                <w:sz w:val="22"/>
                <w:szCs w:val="22"/>
                <w:lang w:val="en-GB"/>
              </w:rPr>
              <w:t>2.</w:t>
            </w:r>
            <w:r>
              <w:rPr>
                <w:sz w:val="22"/>
                <w:szCs w:val="22"/>
                <w:lang w:val="en-GB"/>
              </w:rPr>
              <w:t>5:</w:t>
            </w:r>
            <w:r w:rsidRPr="001F606C">
              <w:rPr>
                <w:sz w:val="22"/>
                <w:szCs w:val="22"/>
                <w:lang w:val="en-GB"/>
              </w:rPr>
              <w:t xml:space="preserve"> </w:t>
            </w:r>
            <w:r w:rsidR="00214C25" w:rsidRPr="00214C25">
              <w:rPr>
                <w:sz w:val="22"/>
                <w:szCs w:val="22"/>
              </w:rPr>
              <w:t>Development of Integral velo tour package</w:t>
            </w:r>
          </w:p>
        </w:tc>
        <w:tc>
          <w:tcPr>
            <w:tcW w:w="2987" w:type="dxa"/>
            <w:shd w:val="clear" w:color="auto" w:fill="auto"/>
          </w:tcPr>
          <w:p w14:paraId="0771C9A5" w14:textId="40FAFB96" w:rsidR="00050CAA" w:rsidRPr="00A675DC" w:rsidRDefault="000E1E41" w:rsidP="00050CAA">
            <w:pPr>
              <w:pStyle w:val="Blockquote"/>
              <w:ind w:left="0"/>
              <w:jc w:val="both"/>
              <w:rPr>
                <w:sz w:val="22"/>
                <w:szCs w:val="22"/>
                <w:lang w:val="en-GB"/>
              </w:rPr>
            </w:pPr>
            <w:r>
              <w:rPr>
                <w:sz w:val="22"/>
                <w:szCs w:val="22"/>
              </w:rPr>
              <w:t>April-May 2026</w:t>
            </w:r>
          </w:p>
        </w:tc>
        <w:tc>
          <w:tcPr>
            <w:tcW w:w="2999" w:type="dxa"/>
            <w:shd w:val="clear" w:color="auto" w:fill="auto"/>
          </w:tcPr>
          <w:p w14:paraId="335182D4" w14:textId="01EC27EC" w:rsidR="00050CAA" w:rsidRPr="00A675DC" w:rsidRDefault="00050CAA" w:rsidP="00050CAA">
            <w:pPr>
              <w:pStyle w:val="Blockquote"/>
              <w:ind w:left="0"/>
              <w:jc w:val="both"/>
              <w:rPr>
                <w:sz w:val="22"/>
                <w:szCs w:val="22"/>
                <w:lang w:val="en-GB"/>
              </w:rPr>
            </w:pPr>
            <w:r>
              <w:rPr>
                <w:sz w:val="22"/>
                <w:szCs w:val="22"/>
                <w:lang w:val="en-GB"/>
              </w:rPr>
              <w:t>30</w:t>
            </w:r>
            <w:r w:rsidRPr="00A675DC">
              <w:rPr>
                <w:sz w:val="22"/>
                <w:szCs w:val="22"/>
                <w:lang w:val="en-GB"/>
              </w:rPr>
              <w:t xml:space="preserve"> days after request by the </w:t>
            </w:r>
            <w:r w:rsidRPr="00A675DC">
              <w:rPr>
                <w:sz w:val="22"/>
                <w:szCs w:val="22"/>
              </w:rPr>
              <w:t>Contracting Authority</w:t>
            </w:r>
            <w:r>
              <w:rPr>
                <w:sz w:val="22"/>
                <w:szCs w:val="22"/>
              </w:rPr>
              <w:t xml:space="preserve"> for the tour piloting</w:t>
            </w:r>
          </w:p>
        </w:tc>
      </w:tr>
      <w:tr w:rsidR="00050CAA" w:rsidRPr="00A675DC" w14:paraId="5C158685" w14:textId="77777777" w:rsidTr="00CF5185">
        <w:tc>
          <w:tcPr>
            <w:tcW w:w="3004" w:type="dxa"/>
            <w:shd w:val="clear" w:color="auto" w:fill="auto"/>
          </w:tcPr>
          <w:p w14:paraId="0D51F7F2" w14:textId="72D12EE7" w:rsidR="00050CAA" w:rsidRPr="00A675DC" w:rsidRDefault="00050CAA" w:rsidP="0045011C">
            <w:pPr>
              <w:pStyle w:val="Blockquote"/>
              <w:ind w:left="0"/>
              <w:rPr>
                <w:sz w:val="22"/>
                <w:szCs w:val="22"/>
                <w:lang w:val="en-GB"/>
              </w:rPr>
            </w:pPr>
            <w:r w:rsidRPr="001F606C">
              <w:rPr>
                <w:sz w:val="22"/>
                <w:szCs w:val="22"/>
                <w:lang w:val="en-GB"/>
              </w:rPr>
              <w:t>A</w:t>
            </w:r>
            <w:r w:rsidR="00214C25">
              <w:rPr>
                <w:sz w:val="22"/>
                <w:szCs w:val="22"/>
                <w:lang w:val="en-GB"/>
              </w:rPr>
              <w:t>2.</w:t>
            </w:r>
            <w:r>
              <w:rPr>
                <w:sz w:val="22"/>
                <w:szCs w:val="22"/>
                <w:lang w:val="en-GB"/>
              </w:rPr>
              <w:t>6:</w:t>
            </w:r>
            <w:r w:rsidRPr="001F606C">
              <w:rPr>
                <w:sz w:val="22"/>
                <w:szCs w:val="22"/>
                <w:lang w:val="en-GB"/>
              </w:rPr>
              <w:t xml:space="preserve"> </w:t>
            </w:r>
            <w:r w:rsidRPr="0043737C">
              <w:rPr>
                <w:sz w:val="22"/>
                <w:szCs w:val="22"/>
              </w:rPr>
              <w:t>Tour guide and Velo Guide for</w:t>
            </w:r>
            <w:r w:rsidR="0045011C">
              <w:rPr>
                <w:sz w:val="22"/>
                <w:szCs w:val="22"/>
              </w:rPr>
              <w:t xml:space="preserve"> piloting the velo tour package</w:t>
            </w:r>
          </w:p>
        </w:tc>
        <w:tc>
          <w:tcPr>
            <w:tcW w:w="2987" w:type="dxa"/>
            <w:shd w:val="clear" w:color="auto" w:fill="auto"/>
          </w:tcPr>
          <w:p w14:paraId="015402DE" w14:textId="5160B61B" w:rsidR="00050CAA" w:rsidRPr="00A675DC" w:rsidRDefault="00214C25" w:rsidP="00050CAA">
            <w:pPr>
              <w:pStyle w:val="Blockquote"/>
              <w:ind w:left="0"/>
              <w:jc w:val="both"/>
              <w:rPr>
                <w:sz w:val="22"/>
                <w:szCs w:val="22"/>
                <w:lang w:val="en-GB"/>
              </w:rPr>
            </w:pPr>
            <w:r>
              <w:rPr>
                <w:sz w:val="22"/>
                <w:szCs w:val="22"/>
                <w:lang w:val="en-GB"/>
              </w:rPr>
              <w:t>To be determined during contract implementation</w:t>
            </w:r>
          </w:p>
        </w:tc>
        <w:tc>
          <w:tcPr>
            <w:tcW w:w="2999" w:type="dxa"/>
            <w:shd w:val="clear" w:color="auto" w:fill="auto"/>
          </w:tcPr>
          <w:p w14:paraId="0EFEB294" w14:textId="002F2361" w:rsidR="00050CAA" w:rsidRPr="00A675DC" w:rsidRDefault="00050CAA" w:rsidP="00050CAA">
            <w:pPr>
              <w:pStyle w:val="Blockquote"/>
              <w:ind w:left="0"/>
              <w:jc w:val="both"/>
              <w:rPr>
                <w:sz w:val="22"/>
                <w:szCs w:val="22"/>
                <w:lang w:val="en-GB"/>
              </w:rPr>
            </w:pPr>
            <w:r>
              <w:rPr>
                <w:sz w:val="22"/>
                <w:szCs w:val="22"/>
                <w:lang w:val="en-GB"/>
              </w:rPr>
              <w:t>30</w:t>
            </w:r>
            <w:r w:rsidRPr="00A675DC">
              <w:rPr>
                <w:sz w:val="22"/>
                <w:szCs w:val="22"/>
                <w:lang w:val="en-GB"/>
              </w:rPr>
              <w:t xml:space="preserve"> days after request by the </w:t>
            </w:r>
            <w:r w:rsidRPr="00A675DC">
              <w:rPr>
                <w:sz w:val="22"/>
                <w:szCs w:val="22"/>
              </w:rPr>
              <w:t>Contracting Authority</w:t>
            </w:r>
          </w:p>
        </w:tc>
      </w:tr>
      <w:tr w:rsidR="00050CAA" w:rsidRPr="00A675DC" w14:paraId="1F813A25" w14:textId="77777777" w:rsidTr="00CF5185">
        <w:tc>
          <w:tcPr>
            <w:tcW w:w="3004" w:type="dxa"/>
            <w:shd w:val="clear" w:color="auto" w:fill="auto"/>
          </w:tcPr>
          <w:p w14:paraId="40D68ED8" w14:textId="77D497AD" w:rsidR="00050CAA" w:rsidRPr="00A675DC" w:rsidRDefault="00050CAA" w:rsidP="00214C25">
            <w:pPr>
              <w:pStyle w:val="Blockquote"/>
              <w:ind w:left="0"/>
              <w:rPr>
                <w:sz w:val="22"/>
                <w:szCs w:val="22"/>
                <w:lang w:val="en-GB"/>
              </w:rPr>
            </w:pPr>
            <w:r w:rsidRPr="001F606C">
              <w:rPr>
                <w:sz w:val="22"/>
                <w:szCs w:val="22"/>
                <w:lang w:val="en-GB"/>
              </w:rPr>
              <w:t>A</w:t>
            </w:r>
            <w:r w:rsidR="00214C25">
              <w:rPr>
                <w:sz w:val="22"/>
                <w:szCs w:val="22"/>
                <w:lang w:val="en-GB"/>
              </w:rPr>
              <w:t>2.</w:t>
            </w:r>
            <w:r>
              <w:rPr>
                <w:sz w:val="22"/>
                <w:szCs w:val="22"/>
                <w:lang w:val="en-GB"/>
              </w:rPr>
              <w:t>7:</w:t>
            </w:r>
            <w:r w:rsidRPr="001F606C">
              <w:rPr>
                <w:sz w:val="22"/>
                <w:szCs w:val="22"/>
                <w:lang w:val="en-GB"/>
              </w:rPr>
              <w:t xml:space="preserve"> </w:t>
            </w:r>
            <w:r w:rsidR="00214C25" w:rsidRPr="00214C25">
              <w:rPr>
                <w:sz w:val="22"/>
                <w:szCs w:val="22"/>
              </w:rPr>
              <w:t xml:space="preserve">Development of comprehensive tourist product </w:t>
            </w:r>
            <w:r w:rsidRPr="00F63552">
              <w:rPr>
                <w:sz w:val="22"/>
                <w:szCs w:val="22"/>
              </w:rPr>
              <w:t>(joint and cross-border)</w:t>
            </w:r>
          </w:p>
        </w:tc>
        <w:tc>
          <w:tcPr>
            <w:tcW w:w="2987" w:type="dxa"/>
            <w:shd w:val="clear" w:color="auto" w:fill="auto"/>
          </w:tcPr>
          <w:p w14:paraId="0232D3A2" w14:textId="70AA45C3" w:rsidR="00050CAA" w:rsidRDefault="000E1E41" w:rsidP="00050CAA">
            <w:pPr>
              <w:pStyle w:val="Blockquote"/>
              <w:ind w:left="0"/>
              <w:jc w:val="both"/>
              <w:rPr>
                <w:sz w:val="22"/>
                <w:szCs w:val="22"/>
                <w:lang w:val="en-GB"/>
              </w:rPr>
            </w:pPr>
            <w:r>
              <w:rPr>
                <w:sz w:val="22"/>
                <w:szCs w:val="22"/>
                <w:lang w:val="en-GB"/>
              </w:rPr>
              <w:t>November-December 2026</w:t>
            </w:r>
          </w:p>
        </w:tc>
        <w:tc>
          <w:tcPr>
            <w:tcW w:w="2999" w:type="dxa"/>
            <w:shd w:val="clear" w:color="auto" w:fill="auto"/>
          </w:tcPr>
          <w:p w14:paraId="72ED9530" w14:textId="070870BD" w:rsidR="00050CAA" w:rsidRPr="00A675DC" w:rsidRDefault="00034E59" w:rsidP="00050CAA">
            <w:pPr>
              <w:pStyle w:val="Blockquote"/>
              <w:ind w:left="0"/>
              <w:jc w:val="both"/>
              <w:rPr>
                <w:sz w:val="22"/>
                <w:szCs w:val="22"/>
                <w:lang w:val="en-GB"/>
              </w:rPr>
            </w:pPr>
            <w:r>
              <w:rPr>
                <w:sz w:val="22"/>
                <w:szCs w:val="22"/>
                <w:lang w:val="en-GB"/>
              </w:rPr>
              <w:t>30</w:t>
            </w:r>
            <w:r w:rsidRPr="00A675DC">
              <w:rPr>
                <w:sz w:val="22"/>
                <w:szCs w:val="22"/>
                <w:lang w:val="en-GB"/>
              </w:rPr>
              <w:t xml:space="preserve"> days after request by the </w:t>
            </w:r>
            <w:r w:rsidRPr="00A675DC">
              <w:rPr>
                <w:sz w:val="22"/>
                <w:szCs w:val="22"/>
              </w:rPr>
              <w:t>Contracting Authority</w:t>
            </w:r>
          </w:p>
        </w:tc>
      </w:tr>
    </w:tbl>
    <w:p w14:paraId="29CC7DD8" w14:textId="5E1C1F93" w:rsidR="006F5FD0" w:rsidRPr="00B33EE6" w:rsidRDefault="002D3A6D">
      <w:pPr>
        <w:rPr>
          <w:sz w:val="22"/>
          <w:szCs w:val="22"/>
          <w:lang w:val="en-GB"/>
        </w:rPr>
      </w:pPr>
      <w:r>
        <w:rPr>
          <w:noProof/>
          <w:snapToGrid/>
          <w:sz w:val="22"/>
          <w:szCs w:val="22"/>
          <w:lang w:val="en-GB" w:eastAsia="en-GB"/>
        </w:rPr>
        <mc:AlternateContent>
          <mc:Choice Requires="wps">
            <w:drawing>
              <wp:anchor distT="0" distB="0" distL="114300" distR="114300" simplePos="0" relativeHeight="251658240" behindDoc="0" locked="0" layoutInCell="0" allowOverlap="1" wp14:anchorId="6E3015B7" wp14:editId="0B808FDF">
                <wp:simplePos x="0" y="0"/>
                <wp:positionH relativeFrom="column">
                  <wp:posOffset>0</wp:posOffset>
                </wp:positionH>
                <wp:positionV relativeFrom="paragraph">
                  <wp:posOffset>238125</wp:posOffset>
                </wp:positionV>
                <wp:extent cx="5943600" cy="635"/>
                <wp:effectExtent l="0" t="0" r="0" b="0"/>
                <wp:wrapNone/>
                <wp:docPr id="20"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635"/>
                        </a:xfrm>
                        <a:prstGeom prst="line">
                          <a:avLst/>
                        </a:prstGeom>
                        <a:noFill/>
                        <a:ln w="22225">
                          <a:solidFill>
                            <a:srgbClr val="D4D4D4"/>
                          </a:solidFill>
                          <a:round/>
                          <a:headEnd/>
                          <a:tailEnd/>
                        </a:ln>
                        <a:effectLst>
                          <a:outerShdw dist="12700" dir="16200000" algn="tl" rotWithShape="0">
                            <a:srgbClr val="808080"/>
                          </a:outer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6AA93A" id="Line 6"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8.75pt" to="468pt,1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" o:allowincell="f" strokecolor="#d4d4d4" strokeweight="1.75pt">
                <v:shadow on="t" origin="-.5,-.5" offset="0,-1pt"/>
              </v:line>
            </w:pict>
          </mc:Fallback>
        </mc:AlternateContent>
      </w:r>
    </w:p>
    <w:p w14:paraId="33FD06DA" w14:textId="77777777" w:rsidR="00BE6AB2" w:rsidRDefault="00BE6AB2" w:rsidP="001A6777">
      <w:pPr>
        <w:spacing w:after="240"/>
        <w:jc w:val="center"/>
        <w:rPr>
          <w:rStyle w:val="Strong"/>
          <w:sz w:val="28"/>
          <w:szCs w:val="28"/>
          <w:lang w:val="en-GB"/>
        </w:rPr>
      </w:pPr>
    </w:p>
    <w:p w14:paraId="0636B5FE" w14:textId="77777777" w:rsidR="00BE6AB2" w:rsidRDefault="00BE6AB2" w:rsidP="001A6777">
      <w:pPr>
        <w:spacing w:after="240"/>
        <w:jc w:val="center"/>
        <w:rPr>
          <w:rStyle w:val="Strong"/>
          <w:sz w:val="28"/>
          <w:szCs w:val="28"/>
          <w:lang w:val="en-GB"/>
        </w:rPr>
      </w:pPr>
    </w:p>
    <w:p w14:paraId="63FC8190" w14:textId="77777777" w:rsidR="00BE6AB2" w:rsidRDefault="00BE6AB2" w:rsidP="001A6777">
      <w:pPr>
        <w:spacing w:after="240"/>
        <w:jc w:val="center"/>
        <w:rPr>
          <w:rStyle w:val="Strong"/>
          <w:sz w:val="28"/>
          <w:szCs w:val="28"/>
          <w:lang w:val="en-GB"/>
        </w:rPr>
      </w:pPr>
    </w:p>
    <w:p w14:paraId="25048343" w14:textId="38A318D5" w:rsidR="006F5FD0" w:rsidRPr="00B33EE6" w:rsidRDefault="006F5FD0" w:rsidP="001A6777">
      <w:pPr>
        <w:spacing w:after="240"/>
        <w:jc w:val="center"/>
        <w:rPr>
          <w:sz w:val="28"/>
          <w:szCs w:val="28"/>
          <w:lang w:val="en-GB"/>
        </w:rPr>
      </w:pPr>
      <w:r w:rsidRPr="00B33EE6">
        <w:rPr>
          <w:rStyle w:val="Strong"/>
          <w:sz w:val="28"/>
          <w:szCs w:val="28"/>
          <w:lang w:val="en-GB"/>
        </w:rPr>
        <w:lastRenderedPageBreak/>
        <w:t>SELECTION AND AWARD CRITERIA</w:t>
      </w:r>
    </w:p>
    <w:p w14:paraId="392C793B" w14:textId="37D53532" w:rsidR="006F5FD0" w:rsidRDefault="005639EC" w:rsidP="001A6777">
      <w:pPr>
        <w:spacing w:after="0"/>
        <w:ind w:left="425" w:hanging="425"/>
        <w:outlineLvl w:val="0"/>
        <w:rPr>
          <w:rStyle w:val="Strong"/>
          <w:sz w:val="22"/>
          <w:szCs w:val="22"/>
          <w:lang w:val="en-GB"/>
        </w:rPr>
      </w:pPr>
      <w:r w:rsidRPr="00B33EE6">
        <w:rPr>
          <w:rStyle w:val="Strong"/>
          <w:sz w:val="22"/>
          <w:szCs w:val="22"/>
          <w:lang w:val="en-GB"/>
        </w:rPr>
        <w:t>16</w:t>
      </w:r>
      <w:r w:rsidR="006F5FD0" w:rsidRPr="00B33EE6">
        <w:rPr>
          <w:rStyle w:val="Strong"/>
          <w:sz w:val="22"/>
          <w:szCs w:val="22"/>
          <w:lang w:val="en-GB"/>
        </w:rPr>
        <w:t xml:space="preserve">. </w:t>
      </w:r>
      <w:r w:rsidR="00584BF4" w:rsidRPr="00B33EE6">
        <w:rPr>
          <w:rStyle w:val="Strong"/>
          <w:sz w:val="22"/>
          <w:szCs w:val="22"/>
          <w:lang w:val="en-GB"/>
        </w:rPr>
        <w:tab/>
      </w:r>
      <w:r w:rsidR="006F5FD0" w:rsidRPr="00B33EE6">
        <w:rPr>
          <w:rStyle w:val="Strong"/>
          <w:sz w:val="22"/>
          <w:szCs w:val="22"/>
          <w:lang w:val="en-GB"/>
        </w:rPr>
        <w:t>Selection criteria</w:t>
      </w:r>
    </w:p>
    <w:p w14:paraId="6CB7A2FF" w14:textId="77777777" w:rsidR="00215403" w:rsidRPr="00AE0634" w:rsidRDefault="00215403" w:rsidP="001A6777">
      <w:pPr>
        <w:widowControl/>
        <w:spacing w:before="120" w:after="0"/>
        <w:jc w:val="both"/>
        <w:rPr>
          <w:sz w:val="22"/>
          <w:szCs w:val="22"/>
          <w:lang w:val="en-GB"/>
        </w:rPr>
      </w:pPr>
      <w:r w:rsidRPr="00AE0634">
        <w:rPr>
          <w:sz w:val="22"/>
          <w:szCs w:val="22"/>
          <w:lang w:val="en-GB"/>
        </w:rPr>
        <w:t>Capacity-providing entities</w:t>
      </w:r>
    </w:p>
    <w:p w14:paraId="5BF50C91" w14:textId="15375054" w:rsidR="00215403" w:rsidRPr="00AE0634" w:rsidRDefault="00215403" w:rsidP="001A6777">
      <w:pPr>
        <w:widowControl/>
        <w:spacing w:before="240" w:after="0"/>
        <w:jc w:val="both"/>
        <w:rPr>
          <w:sz w:val="22"/>
          <w:szCs w:val="22"/>
          <w:lang w:val="en-GB"/>
        </w:rPr>
      </w:pPr>
      <w:r w:rsidRPr="00AE0634">
        <w:rPr>
          <w:sz w:val="22"/>
          <w:szCs w:val="22"/>
          <w:lang w:val="en-GB"/>
        </w:rPr>
        <w:t>An economic operator</w:t>
      </w:r>
      <w:r>
        <w:rPr>
          <w:sz w:val="22"/>
          <w:szCs w:val="22"/>
          <w:lang w:val="en-GB"/>
        </w:rPr>
        <w:t xml:space="preserve"> (i.e. candidate or tenderer)</w:t>
      </w:r>
      <w:r w:rsidRPr="00AE0634">
        <w:rPr>
          <w:sz w:val="22"/>
          <w:szCs w:val="22"/>
          <w:lang w:val="en-GB"/>
        </w:rPr>
        <w:t xml:space="preserve"> may, where appropriate and for a particular contract, rely on the capacities of other entities, regardless of the legal nature of the links </w:t>
      </w:r>
      <w:r w:rsidR="00353144">
        <w:rPr>
          <w:sz w:val="22"/>
          <w:szCs w:val="22"/>
          <w:lang w:val="en-GB"/>
        </w:rPr>
        <w:t xml:space="preserve">which it has </w:t>
      </w:r>
      <w:r w:rsidRPr="00AE0634">
        <w:rPr>
          <w:sz w:val="22"/>
          <w:szCs w:val="22"/>
          <w:lang w:val="en-GB"/>
        </w:rPr>
        <w:t>with them. If the economic operator relies on other entities</w:t>
      </w:r>
      <w:r>
        <w:rPr>
          <w:sz w:val="22"/>
          <w:szCs w:val="22"/>
          <w:lang w:val="en-GB"/>
        </w:rPr>
        <w:t>,</w:t>
      </w:r>
      <w:r w:rsidRPr="00AE0634">
        <w:rPr>
          <w:sz w:val="22"/>
          <w:szCs w:val="22"/>
          <w:lang w:val="en-GB"/>
        </w:rPr>
        <w:t xml:space="preserve"> it must in that case prove to the contracting authority that it will have at its disposal the resources necessary for</w:t>
      </w:r>
      <w:r>
        <w:rPr>
          <w:sz w:val="22"/>
          <w:szCs w:val="22"/>
          <w:lang w:val="en-GB"/>
        </w:rPr>
        <w:t xml:space="preserve"> the</w:t>
      </w:r>
      <w:r w:rsidRPr="00AE0634">
        <w:rPr>
          <w:sz w:val="22"/>
          <w:szCs w:val="22"/>
          <w:lang w:val="en-GB"/>
        </w:rPr>
        <w:t xml:space="preserve"> performance of the contract by producing a commitment by those entities to place those resources at its disposal. Such entities, for instance the parent company of the economic operator, must respect the same rules of eligibility and notably that of nationality as the economic operator relying on them and must </w:t>
      </w:r>
      <w:r w:rsidR="00195F75">
        <w:rPr>
          <w:sz w:val="22"/>
          <w:szCs w:val="22"/>
          <w:lang w:val="en-GB"/>
        </w:rPr>
        <w:t xml:space="preserve">fulfil </w:t>
      </w:r>
      <w:r w:rsidRPr="00AE0634">
        <w:rPr>
          <w:sz w:val="22"/>
          <w:szCs w:val="22"/>
          <w:lang w:val="en-GB"/>
        </w:rPr>
        <w:t xml:space="preserve">the selection criteria for which the economic operator relies on them. </w:t>
      </w:r>
      <w:r w:rsidRPr="00743351">
        <w:rPr>
          <w:b/>
          <w:sz w:val="22"/>
          <w:szCs w:val="22"/>
          <w:lang w:val="en-GB"/>
        </w:rPr>
        <w:t xml:space="preserve">Furthermore, the data for this third entity for the relevant selection criterion should </w:t>
      </w:r>
      <w:r w:rsidR="00195F75">
        <w:rPr>
          <w:b/>
          <w:sz w:val="22"/>
          <w:szCs w:val="22"/>
          <w:lang w:val="en-GB"/>
        </w:rPr>
        <w:t xml:space="preserve">not </w:t>
      </w:r>
      <w:r w:rsidRPr="00743351">
        <w:rPr>
          <w:b/>
          <w:sz w:val="22"/>
          <w:szCs w:val="22"/>
          <w:lang w:val="en-GB"/>
        </w:rPr>
        <w:t xml:space="preserve">be included </w:t>
      </w:r>
      <w:r w:rsidR="00195F75">
        <w:rPr>
          <w:b/>
          <w:sz w:val="22"/>
          <w:szCs w:val="22"/>
          <w:lang w:val="en-GB"/>
        </w:rPr>
        <w:t xml:space="preserve">in the tender form but </w:t>
      </w:r>
      <w:r w:rsidRPr="00743351">
        <w:rPr>
          <w:b/>
          <w:sz w:val="22"/>
          <w:szCs w:val="22"/>
          <w:lang w:val="en-GB"/>
        </w:rPr>
        <w:t>in a separate document</w:t>
      </w:r>
      <w:r w:rsidRPr="00AE0634">
        <w:rPr>
          <w:sz w:val="22"/>
          <w:szCs w:val="22"/>
          <w:lang w:val="en-GB"/>
        </w:rPr>
        <w:t>. Proof of the capacity will also have to be provided when requested by the contracting authority.</w:t>
      </w:r>
    </w:p>
    <w:p w14:paraId="62F0014C" w14:textId="77777777" w:rsidR="00215403" w:rsidRPr="00AE0634" w:rsidRDefault="00215403" w:rsidP="001A6777">
      <w:pPr>
        <w:widowControl/>
        <w:spacing w:before="240" w:after="0"/>
        <w:ind w:right="26"/>
        <w:jc w:val="both"/>
        <w:rPr>
          <w:sz w:val="22"/>
          <w:szCs w:val="22"/>
          <w:lang w:val="en-GB"/>
        </w:rPr>
      </w:pPr>
      <w:r w:rsidRPr="00AE0634">
        <w:rPr>
          <w:sz w:val="22"/>
          <w:szCs w:val="22"/>
          <w:lang w:val="en-GB"/>
        </w:rPr>
        <w:t xml:space="preserve">With regard to technical and professional criteria, an economic operator may only rely on the capacities of other entities where the latter will perform the tasks for which these capacities are required. </w:t>
      </w:r>
    </w:p>
    <w:p w14:paraId="2C6EACA8" w14:textId="77777777" w:rsidR="00215403" w:rsidRDefault="00215403" w:rsidP="001A6777">
      <w:pPr>
        <w:widowControl/>
        <w:spacing w:before="240" w:after="0"/>
        <w:ind w:right="26"/>
        <w:jc w:val="both"/>
        <w:rPr>
          <w:sz w:val="22"/>
          <w:szCs w:val="22"/>
          <w:highlight w:val="yellow"/>
          <w:lang w:val="en-GB"/>
        </w:rPr>
      </w:pPr>
      <w:r w:rsidRPr="00AE0634">
        <w:rPr>
          <w:sz w:val="22"/>
          <w:szCs w:val="22"/>
          <w:lang w:val="en-GB"/>
        </w:rPr>
        <w:t>With regard to economic and financial criteria, the entities upon whose capacity the economic operator relies, become jointly and severally liable for t</w:t>
      </w:r>
      <w:r>
        <w:rPr>
          <w:sz w:val="22"/>
          <w:szCs w:val="22"/>
          <w:lang w:val="en-GB"/>
        </w:rPr>
        <w:t>he performance of the contract.</w:t>
      </w:r>
    </w:p>
    <w:p w14:paraId="0D716E4E" w14:textId="351B547B" w:rsidR="006F5FD0" w:rsidRDefault="006F5FD0" w:rsidP="001A6777">
      <w:pPr>
        <w:pStyle w:val="Blockquote"/>
        <w:ind w:left="0" w:right="26"/>
        <w:jc w:val="both"/>
        <w:rPr>
          <w:sz w:val="22"/>
          <w:szCs w:val="22"/>
          <w:lang w:val="en-GB"/>
        </w:rPr>
      </w:pPr>
      <w:r w:rsidRPr="00B33EE6">
        <w:rPr>
          <w:sz w:val="22"/>
          <w:szCs w:val="22"/>
          <w:lang w:val="en-GB"/>
        </w:rPr>
        <w:t xml:space="preserve">The following selection criteria </w:t>
      </w:r>
      <w:r w:rsidR="00087A72" w:rsidRPr="00B33EE6">
        <w:rPr>
          <w:sz w:val="22"/>
          <w:szCs w:val="22"/>
          <w:lang w:val="en-GB"/>
        </w:rPr>
        <w:t xml:space="preserve">will be applied to </w:t>
      </w:r>
      <w:r w:rsidR="005639EC" w:rsidRPr="00B33EE6">
        <w:rPr>
          <w:sz w:val="22"/>
          <w:szCs w:val="22"/>
          <w:lang w:val="en-GB"/>
        </w:rPr>
        <w:t>the tenderers</w:t>
      </w:r>
      <w:r w:rsidR="00087A72" w:rsidRPr="00B33EE6">
        <w:rPr>
          <w:sz w:val="22"/>
          <w:szCs w:val="22"/>
          <w:lang w:val="en-GB"/>
        </w:rPr>
        <w:t xml:space="preserve">. </w:t>
      </w:r>
      <w:r w:rsidRPr="001A6777">
        <w:rPr>
          <w:b/>
          <w:bCs/>
          <w:sz w:val="22"/>
          <w:szCs w:val="22"/>
          <w:lang w:val="en-GB"/>
        </w:rPr>
        <w:t xml:space="preserve">In the case of </w:t>
      </w:r>
      <w:r w:rsidR="005639EC" w:rsidRPr="001A6777">
        <w:rPr>
          <w:b/>
          <w:bCs/>
          <w:sz w:val="22"/>
          <w:szCs w:val="22"/>
          <w:lang w:val="en-GB"/>
        </w:rPr>
        <w:t>tenders</w:t>
      </w:r>
      <w:r w:rsidRPr="001A6777">
        <w:rPr>
          <w:b/>
          <w:bCs/>
          <w:sz w:val="22"/>
          <w:szCs w:val="22"/>
          <w:lang w:val="en-GB"/>
        </w:rPr>
        <w:t xml:space="preserve"> submitted by a consortium, these selection criteria will be applied to the consortium as a whole</w:t>
      </w:r>
      <w:r w:rsidR="006751D2" w:rsidRPr="001A6777">
        <w:rPr>
          <w:b/>
          <w:bCs/>
          <w:sz w:val="22"/>
          <w:szCs w:val="22"/>
          <w:lang w:val="en-GB"/>
        </w:rPr>
        <w:t xml:space="preserve"> if not specified otherwise.</w:t>
      </w:r>
      <w:r w:rsidR="006751D2" w:rsidRPr="00B33EE6">
        <w:rPr>
          <w:sz w:val="22"/>
          <w:szCs w:val="22"/>
          <w:lang w:val="en-GB"/>
        </w:rPr>
        <w:t xml:space="preserve"> The selection criteria will not be applied to natural persons and single-member companies when they are sub-contractors.</w:t>
      </w:r>
    </w:p>
    <w:p w14:paraId="7396831F" w14:textId="77777777" w:rsidR="0068424D" w:rsidRPr="0068424D" w:rsidRDefault="004916FF" w:rsidP="0068424D">
      <w:pPr>
        <w:pStyle w:val="Blockquote"/>
        <w:ind w:left="0" w:right="26"/>
        <w:jc w:val="both"/>
        <w:rPr>
          <w:sz w:val="22"/>
          <w:szCs w:val="22"/>
          <w:lang w:val="en-GB"/>
        </w:rPr>
      </w:pPr>
      <w:bookmarkStart w:id="16" w:name="_Hlk169266975"/>
      <w:r w:rsidRPr="004916FF">
        <w:rPr>
          <w:sz w:val="22"/>
          <w:szCs w:val="22"/>
          <w:lang w:val="en-GB"/>
        </w:rPr>
        <w:t xml:space="preserve">The </w:t>
      </w:r>
      <w:r w:rsidR="00400098">
        <w:rPr>
          <w:sz w:val="22"/>
          <w:szCs w:val="22"/>
          <w:lang w:val="en-GB"/>
        </w:rPr>
        <w:t>tenderer</w:t>
      </w:r>
      <w:r w:rsidR="00FB41D6" w:rsidRPr="006E1BD0">
        <w:rPr>
          <w:sz w:val="22"/>
          <w:szCs w:val="22"/>
          <w:lang w:val="en-IE"/>
        </w:rPr>
        <w:t xml:space="preserve"> </w:t>
      </w:r>
      <w:r w:rsidRPr="004916FF">
        <w:rPr>
          <w:sz w:val="22"/>
          <w:szCs w:val="22"/>
          <w:lang w:val="en-GB"/>
        </w:rPr>
        <w:t>shall not use previous experience which caused breach of contract and termination by a contracting authority as a reference for selection criteria.</w:t>
      </w:r>
      <w:r w:rsidR="0068424D">
        <w:rPr>
          <w:sz w:val="22"/>
          <w:szCs w:val="22"/>
          <w:lang w:val="en-GB"/>
        </w:rPr>
        <w:t xml:space="preserve"> </w:t>
      </w:r>
      <w:r w:rsidR="0068424D" w:rsidRPr="0068424D">
        <w:rPr>
          <w:sz w:val="22"/>
          <w:szCs w:val="22"/>
          <w:lang w:val="en-GB"/>
        </w:rPr>
        <w:t>This is also applicable concerning the previous experience of experts required under a fee-based service contract.</w:t>
      </w:r>
    </w:p>
    <w:p w14:paraId="6408820F" w14:textId="27BC1477" w:rsidR="004916FF" w:rsidRPr="00DD2D53" w:rsidRDefault="00094707" w:rsidP="001A6777">
      <w:pPr>
        <w:widowControl/>
        <w:spacing w:before="120" w:after="120"/>
        <w:ind w:right="26"/>
        <w:jc w:val="both"/>
        <w:outlineLvl w:val="3"/>
        <w:rPr>
          <w:sz w:val="22"/>
          <w:szCs w:val="22"/>
          <w:lang w:val="en-GB"/>
        </w:rPr>
      </w:pPr>
      <w:bookmarkStart w:id="17" w:name="_Hlk169267443"/>
      <w:bookmarkEnd w:id="16"/>
      <w:r w:rsidRPr="00DD2D53">
        <w:rPr>
          <w:sz w:val="22"/>
          <w:szCs w:val="22"/>
          <w:lang w:val="en-GB"/>
        </w:rPr>
        <w:t>The selection criteria f</w:t>
      </w:r>
      <w:r w:rsidR="00DD2D53" w:rsidRPr="00DD2D53">
        <w:rPr>
          <w:sz w:val="22"/>
          <w:szCs w:val="22"/>
          <w:lang w:val="en-GB"/>
        </w:rPr>
        <w:t>or each tenderer are as follows</w:t>
      </w:r>
    </w:p>
    <w:bookmarkEnd w:id="17"/>
    <w:p w14:paraId="53A16187" w14:textId="52EABE0E" w:rsidR="006F5FD0" w:rsidRPr="00B33EE6" w:rsidRDefault="00571687" w:rsidP="001A6777">
      <w:pPr>
        <w:pStyle w:val="Blockquote"/>
        <w:ind w:left="284" w:right="26" w:hanging="284"/>
        <w:jc w:val="both"/>
        <w:rPr>
          <w:sz w:val="22"/>
          <w:szCs w:val="22"/>
          <w:lang w:val="en-GB"/>
        </w:rPr>
      </w:pPr>
      <w:r w:rsidRPr="001A6777">
        <w:rPr>
          <w:b/>
          <w:sz w:val="22"/>
          <w:szCs w:val="22"/>
          <w:lang w:val="en-GB"/>
        </w:rPr>
        <w:t>1)</w:t>
      </w:r>
      <w:r w:rsidRPr="001A6777">
        <w:rPr>
          <w:b/>
          <w:sz w:val="22"/>
          <w:szCs w:val="22"/>
          <w:lang w:val="en-GB"/>
        </w:rPr>
        <w:tab/>
      </w:r>
      <w:r w:rsidR="006F5FD0" w:rsidRPr="00B33EE6">
        <w:rPr>
          <w:b/>
          <w:sz w:val="22"/>
          <w:szCs w:val="22"/>
          <w:u w:val="single"/>
          <w:lang w:val="en-GB"/>
        </w:rPr>
        <w:t xml:space="preserve">Economic and financial </w:t>
      </w:r>
      <w:r w:rsidR="001C64F1" w:rsidRPr="00B33EE6">
        <w:rPr>
          <w:b/>
          <w:sz w:val="22"/>
          <w:szCs w:val="22"/>
          <w:u w:val="single"/>
          <w:lang w:val="en-GB"/>
        </w:rPr>
        <w:t xml:space="preserve">capacity </w:t>
      </w:r>
      <w:r w:rsidR="006F5FD0" w:rsidRPr="00B33EE6">
        <w:rPr>
          <w:b/>
          <w:sz w:val="22"/>
          <w:szCs w:val="22"/>
          <w:u w:val="single"/>
          <w:lang w:val="en-GB"/>
        </w:rPr>
        <w:t xml:space="preserve">of </w:t>
      </w:r>
      <w:r w:rsidR="002413EA" w:rsidRPr="00B33EE6">
        <w:rPr>
          <w:b/>
          <w:sz w:val="22"/>
          <w:szCs w:val="22"/>
          <w:u w:val="single"/>
          <w:lang w:val="en-GB"/>
        </w:rPr>
        <w:t>the tenderer</w:t>
      </w:r>
      <w:r w:rsidR="00087A72" w:rsidRPr="00B33EE6">
        <w:rPr>
          <w:b/>
          <w:sz w:val="22"/>
          <w:szCs w:val="22"/>
          <w:lang w:val="en-GB"/>
        </w:rPr>
        <w:t xml:space="preserve"> (</w:t>
      </w:r>
      <w:r w:rsidR="006F5FD0" w:rsidRPr="00B33EE6">
        <w:rPr>
          <w:sz w:val="22"/>
          <w:szCs w:val="22"/>
          <w:lang w:val="en-GB"/>
        </w:rPr>
        <w:t>based on</w:t>
      </w:r>
      <w:r w:rsidR="00087A72" w:rsidRPr="00B33EE6">
        <w:rPr>
          <w:sz w:val="22"/>
          <w:szCs w:val="22"/>
          <w:lang w:val="en-GB"/>
        </w:rPr>
        <w:t xml:space="preserve"> item 3 of the </w:t>
      </w:r>
      <w:r w:rsidR="005639EC" w:rsidRPr="00B33EE6">
        <w:rPr>
          <w:sz w:val="22"/>
          <w:szCs w:val="22"/>
          <w:lang w:val="en-GB"/>
        </w:rPr>
        <w:t>tender</w:t>
      </w:r>
      <w:r w:rsidR="00087A72" w:rsidRPr="00B33EE6">
        <w:rPr>
          <w:sz w:val="22"/>
          <w:szCs w:val="22"/>
          <w:lang w:val="en-GB"/>
        </w:rPr>
        <w:t xml:space="preserve"> form)</w:t>
      </w:r>
      <w:r w:rsidR="00663C6D" w:rsidRPr="00B33EE6">
        <w:rPr>
          <w:sz w:val="22"/>
          <w:szCs w:val="22"/>
          <w:lang w:val="en-GB"/>
        </w:rPr>
        <w:t xml:space="preserve">. In case of </w:t>
      </w:r>
      <w:r w:rsidR="005639EC" w:rsidRPr="00B33EE6">
        <w:rPr>
          <w:sz w:val="22"/>
          <w:szCs w:val="22"/>
          <w:lang w:val="en-GB"/>
        </w:rPr>
        <w:t>tender</w:t>
      </w:r>
      <w:r w:rsidR="002413EA" w:rsidRPr="00B33EE6">
        <w:rPr>
          <w:sz w:val="22"/>
          <w:szCs w:val="22"/>
          <w:lang w:val="en-GB"/>
        </w:rPr>
        <w:t>er</w:t>
      </w:r>
      <w:r w:rsidR="00663C6D" w:rsidRPr="00B33EE6">
        <w:rPr>
          <w:sz w:val="22"/>
          <w:szCs w:val="22"/>
          <w:lang w:val="en-GB"/>
        </w:rPr>
        <w:t xml:space="preserve"> being a public body, equivalent information should be provided</w:t>
      </w:r>
      <w:r w:rsidR="006A66DA" w:rsidRPr="00B33EE6">
        <w:rPr>
          <w:sz w:val="22"/>
          <w:szCs w:val="22"/>
          <w:lang w:val="en-GB"/>
        </w:rPr>
        <w:t>.</w:t>
      </w:r>
      <w:r w:rsidR="00663C6D" w:rsidRPr="00B33EE6">
        <w:rPr>
          <w:sz w:val="22"/>
          <w:szCs w:val="22"/>
          <w:lang w:val="en-GB"/>
        </w:rPr>
        <w:t xml:space="preserve"> </w:t>
      </w:r>
      <w:r w:rsidR="006751D2" w:rsidRPr="00B33EE6">
        <w:rPr>
          <w:sz w:val="22"/>
          <w:szCs w:val="22"/>
          <w:lang w:val="en-GB"/>
        </w:rPr>
        <w:t xml:space="preserve">The reference period which will be taken into account will be </w:t>
      </w:r>
      <w:r w:rsidR="006751D2" w:rsidRPr="001A6777">
        <w:rPr>
          <w:b/>
          <w:bCs/>
          <w:sz w:val="22"/>
          <w:szCs w:val="22"/>
          <w:lang w:val="en-GB"/>
        </w:rPr>
        <w:t>the last three years for which accounts have been closed.</w:t>
      </w:r>
    </w:p>
    <w:p w14:paraId="2C617AC3" w14:textId="77777777" w:rsidR="00D05BF4" w:rsidRPr="002D18CF" w:rsidRDefault="00D05BF4" w:rsidP="00DD2D53">
      <w:pPr>
        <w:spacing w:before="0" w:after="120" w:line="240" w:lineRule="atLeast"/>
        <w:ind w:left="284"/>
        <w:rPr>
          <w:b/>
          <w:sz w:val="22"/>
          <w:szCs w:val="22"/>
          <w:lang w:val="en-GB"/>
        </w:rPr>
      </w:pPr>
      <w:r w:rsidRPr="00DD2D53">
        <w:rPr>
          <w:b/>
          <w:sz w:val="22"/>
          <w:szCs w:val="22"/>
          <w:lang w:val="en-GB"/>
        </w:rPr>
        <w:t>Criterion 1: average annual turnover</w:t>
      </w:r>
    </w:p>
    <w:p w14:paraId="1295C636" w14:textId="11CDFFCB" w:rsidR="00966E14" w:rsidRDefault="00966E14" w:rsidP="00966E14">
      <w:pPr>
        <w:spacing w:before="0" w:after="0" w:line="240" w:lineRule="atLeast"/>
        <w:ind w:left="284"/>
        <w:jc w:val="both"/>
        <w:rPr>
          <w:sz w:val="22"/>
          <w:szCs w:val="22"/>
          <w:lang w:val="en-GB"/>
        </w:rPr>
      </w:pPr>
      <w:bookmarkStart w:id="18" w:name="_Hlk160467202"/>
      <w:r>
        <w:rPr>
          <w:sz w:val="22"/>
          <w:szCs w:val="22"/>
          <w:lang w:val="en-GB"/>
        </w:rPr>
        <w:t>T</w:t>
      </w:r>
      <w:r w:rsidRPr="00DC30B4">
        <w:rPr>
          <w:sz w:val="22"/>
          <w:szCs w:val="22"/>
          <w:lang w:val="en-GB"/>
        </w:rPr>
        <w:t>he tenderer</w:t>
      </w:r>
      <w:r>
        <w:rPr>
          <w:sz w:val="22"/>
          <w:szCs w:val="22"/>
          <w:lang w:val="en-GB"/>
        </w:rPr>
        <w:t>’s</w:t>
      </w:r>
      <w:r w:rsidRPr="00DC30B4">
        <w:rPr>
          <w:sz w:val="22"/>
          <w:szCs w:val="22"/>
          <w:lang w:val="en-GB"/>
        </w:rPr>
        <w:t xml:space="preserve"> </w:t>
      </w:r>
      <w:r w:rsidRPr="002D18CF">
        <w:rPr>
          <w:sz w:val="22"/>
          <w:szCs w:val="22"/>
          <w:lang w:val="en-GB"/>
        </w:rPr>
        <w:t>average annual turnover of</w:t>
      </w:r>
      <w:r>
        <w:rPr>
          <w:sz w:val="22"/>
          <w:szCs w:val="22"/>
          <w:lang w:val="en-GB"/>
        </w:rPr>
        <w:t xml:space="preserve"> the</w:t>
      </w:r>
      <w:r w:rsidRPr="002D18CF">
        <w:rPr>
          <w:sz w:val="22"/>
          <w:szCs w:val="22"/>
          <w:lang w:val="en-GB"/>
        </w:rPr>
        <w:t xml:space="preserve"> </w:t>
      </w:r>
      <w:r w:rsidRPr="002D18CF">
        <w:rPr>
          <w:b/>
          <w:bCs/>
          <w:sz w:val="22"/>
          <w:szCs w:val="22"/>
          <w:lang w:val="en-GB"/>
        </w:rPr>
        <w:t>last 3 financial years</w:t>
      </w:r>
      <w:r>
        <w:rPr>
          <w:sz w:val="22"/>
          <w:szCs w:val="22"/>
          <w:lang w:val="en-GB"/>
        </w:rPr>
        <w:t xml:space="preserve"> for which </w:t>
      </w:r>
      <w:r w:rsidRPr="002D18CF">
        <w:rPr>
          <w:b/>
          <w:bCs/>
          <w:sz w:val="22"/>
          <w:szCs w:val="22"/>
          <w:lang w:val="en-GB"/>
        </w:rPr>
        <w:t xml:space="preserve">the accounts </w:t>
      </w:r>
      <w:r>
        <w:rPr>
          <w:b/>
          <w:bCs/>
          <w:sz w:val="22"/>
          <w:szCs w:val="22"/>
          <w:lang w:val="en-GB"/>
        </w:rPr>
        <w:t xml:space="preserve">have been closed </w:t>
      </w:r>
      <w:r>
        <w:rPr>
          <w:sz w:val="22"/>
          <w:szCs w:val="22"/>
          <w:lang w:val="en-GB"/>
        </w:rPr>
        <w:t>m</w:t>
      </w:r>
      <w:r w:rsidRPr="002D18CF">
        <w:rPr>
          <w:sz w:val="22"/>
          <w:szCs w:val="22"/>
          <w:lang w:val="en-GB"/>
        </w:rPr>
        <w:t xml:space="preserve">ust be </w:t>
      </w:r>
      <w:r>
        <w:rPr>
          <w:bCs/>
          <w:sz w:val="22"/>
          <w:szCs w:val="22"/>
          <w:lang w:val="en-GB"/>
        </w:rPr>
        <w:t xml:space="preserve">not less than </w:t>
      </w:r>
      <w:r w:rsidR="00210056">
        <w:rPr>
          <w:bCs/>
          <w:sz w:val="22"/>
          <w:szCs w:val="22"/>
          <w:lang w:val="en-GB"/>
        </w:rPr>
        <w:t>164</w:t>
      </w:r>
      <w:r w:rsidR="00C22699" w:rsidRPr="00E9792A">
        <w:rPr>
          <w:bCs/>
          <w:sz w:val="22"/>
          <w:szCs w:val="22"/>
          <w:lang w:val="en-GB"/>
        </w:rPr>
        <w:t>00</w:t>
      </w:r>
      <w:r>
        <w:rPr>
          <w:bCs/>
          <w:sz w:val="22"/>
          <w:szCs w:val="22"/>
          <w:lang w:val="en-GB"/>
        </w:rPr>
        <w:t xml:space="preserve"> </w:t>
      </w:r>
      <w:r w:rsidR="00E9792A">
        <w:rPr>
          <w:sz w:val="22"/>
          <w:szCs w:val="22"/>
          <w:lang w:val="en-GB"/>
        </w:rPr>
        <w:t>EUR (for LOT 1)</w:t>
      </w:r>
    </w:p>
    <w:p w14:paraId="10A547BC" w14:textId="18642A95" w:rsidR="00966E14" w:rsidRDefault="00966E14" w:rsidP="00966E14">
      <w:pPr>
        <w:spacing w:before="0" w:after="0" w:line="240" w:lineRule="atLeast"/>
        <w:ind w:left="284"/>
        <w:jc w:val="both"/>
        <w:rPr>
          <w:sz w:val="22"/>
          <w:szCs w:val="22"/>
          <w:lang w:val="en-GB"/>
        </w:rPr>
      </w:pPr>
    </w:p>
    <w:p w14:paraId="338E6E8C" w14:textId="56106EA5" w:rsidR="00966E14" w:rsidRDefault="00966E14" w:rsidP="00966E14">
      <w:pPr>
        <w:spacing w:before="0" w:after="0" w:line="240" w:lineRule="atLeast"/>
        <w:ind w:left="284"/>
        <w:jc w:val="both"/>
        <w:rPr>
          <w:sz w:val="22"/>
          <w:szCs w:val="22"/>
          <w:lang w:val="en-GB"/>
        </w:rPr>
      </w:pPr>
      <w:r>
        <w:rPr>
          <w:sz w:val="22"/>
          <w:szCs w:val="22"/>
          <w:lang w:val="en-GB"/>
        </w:rPr>
        <w:t>T</w:t>
      </w:r>
      <w:r w:rsidRPr="00DC30B4">
        <w:rPr>
          <w:sz w:val="22"/>
          <w:szCs w:val="22"/>
          <w:lang w:val="en-GB"/>
        </w:rPr>
        <w:t>he tenderer</w:t>
      </w:r>
      <w:r>
        <w:rPr>
          <w:sz w:val="22"/>
          <w:szCs w:val="22"/>
          <w:lang w:val="en-GB"/>
        </w:rPr>
        <w:t>’s</w:t>
      </w:r>
      <w:r w:rsidRPr="00DC30B4">
        <w:rPr>
          <w:sz w:val="22"/>
          <w:szCs w:val="22"/>
          <w:lang w:val="en-GB"/>
        </w:rPr>
        <w:t xml:space="preserve"> </w:t>
      </w:r>
      <w:r w:rsidRPr="002D18CF">
        <w:rPr>
          <w:sz w:val="22"/>
          <w:szCs w:val="22"/>
          <w:lang w:val="en-GB"/>
        </w:rPr>
        <w:t>average annual turnover of</w:t>
      </w:r>
      <w:r>
        <w:rPr>
          <w:sz w:val="22"/>
          <w:szCs w:val="22"/>
          <w:lang w:val="en-GB"/>
        </w:rPr>
        <w:t xml:space="preserve"> the</w:t>
      </w:r>
      <w:r w:rsidRPr="002D18CF">
        <w:rPr>
          <w:sz w:val="22"/>
          <w:szCs w:val="22"/>
          <w:lang w:val="en-GB"/>
        </w:rPr>
        <w:t xml:space="preserve"> </w:t>
      </w:r>
      <w:r w:rsidRPr="002D18CF">
        <w:rPr>
          <w:b/>
          <w:bCs/>
          <w:sz w:val="22"/>
          <w:szCs w:val="22"/>
          <w:lang w:val="en-GB"/>
        </w:rPr>
        <w:t>last 3 financial years</w:t>
      </w:r>
      <w:r>
        <w:rPr>
          <w:sz w:val="22"/>
          <w:szCs w:val="22"/>
          <w:lang w:val="en-GB"/>
        </w:rPr>
        <w:t xml:space="preserve"> for which </w:t>
      </w:r>
      <w:r w:rsidRPr="002D18CF">
        <w:rPr>
          <w:b/>
          <w:bCs/>
          <w:sz w:val="22"/>
          <w:szCs w:val="22"/>
          <w:lang w:val="en-GB"/>
        </w:rPr>
        <w:t xml:space="preserve">the accounts </w:t>
      </w:r>
      <w:r>
        <w:rPr>
          <w:b/>
          <w:bCs/>
          <w:sz w:val="22"/>
          <w:szCs w:val="22"/>
          <w:lang w:val="en-GB"/>
        </w:rPr>
        <w:t xml:space="preserve">have been closed </w:t>
      </w:r>
      <w:r>
        <w:rPr>
          <w:sz w:val="22"/>
          <w:szCs w:val="22"/>
          <w:lang w:val="en-GB"/>
        </w:rPr>
        <w:t>m</w:t>
      </w:r>
      <w:r w:rsidRPr="002D18CF">
        <w:rPr>
          <w:sz w:val="22"/>
          <w:szCs w:val="22"/>
          <w:lang w:val="en-GB"/>
        </w:rPr>
        <w:t xml:space="preserve">ust be </w:t>
      </w:r>
      <w:r>
        <w:rPr>
          <w:bCs/>
          <w:sz w:val="22"/>
          <w:szCs w:val="22"/>
          <w:lang w:val="en-GB"/>
        </w:rPr>
        <w:t xml:space="preserve">not less than </w:t>
      </w:r>
      <w:r w:rsidR="00334A36">
        <w:rPr>
          <w:bCs/>
          <w:sz w:val="22"/>
          <w:szCs w:val="22"/>
          <w:lang w:val="en-GB"/>
        </w:rPr>
        <w:t>19</w:t>
      </w:r>
      <w:r w:rsidR="00210056">
        <w:rPr>
          <w:bCs/>
          <w:sz w:val="22"/>
          <w:szCs w:val="22"/>
          <w:lang w:val="en-GB"/>
        </w:rPr>
        <w:t>2</w:t>
      </w:r>
      <w:r w:rsidR="00E9792A" w:rsidRPr="00E9792A">
        <w:rPr>
          <w:bCs/>
          <w:sz w:val="22"/>
          <w:szCs w:val="22"/>
          <w:lang w:val="en-GB"/>
        </w:rPr>
        <w:t>0</w:t>
      </w:r>
      <w:r w:rsidR="00C22699" w:rsidRPr="00E9792A">
        <w:rPr>
          <w:bCs/>
          <w:sz w:val="22"/>
          <w:szCs w:val="22"/>
          <w:lang w:val="en-GB"/>
        </w:rPr>
        <w:t>0</w:t>
      </w:r>
      <w:r>
        <w:rPr>
          <w:bCs/>
          <w:sz w:val="22"/>
          <w:szCs w:val="22"/>
          <w:lang w:val="en-GB"/>
        </w:rPr>
        <w:t xml:space="preserve"> </w:t>
      </w:r>
      <w:r w:rsidRPr="002D18CF">
        <w:rPr>
          <w:sz w:val="22"/>
          <w:szCs w:val="22"/>
          <w:lang w:val="en-GB"/>
        </w:rPr>
        <w:t>EUR</w:t>
      </w:r>
      <w:r w:rsidR="00E9792A">
        <w:rPr>
          <w:sz w:val="22"/>
          <w:szCs w:val="22"/>
          <w:lang w:val="en-GB"/>
        </w:rPr>
        <w:t xml:space="preserve"> (for LOT 2)</w:t>
      </w:r>
      <w:r w:rsidRPr="002D18CF">
        <w:rPr>
          <w:sz w:val="22"/>
          <w:szCs w:val="22"/>
          <w:lang w:val="en-GB"/>
        </w:rPr>
        <w:t>.</w:t>
      </w:r>
    </w:p>
    <w:p w14:paraId="59859465" w14:textId="60F3E07B" w:rsidR="00E9792A" w:rsidRDefault="00E9792A" w:rsidP="00966E14">
      <w:pPr>
        <w:spacing w:before="0" w:after="0" w:line="240" w:lineRule="atLeast"/>
        <w:ind w:left="284"/>
        <w:jc w:val="both"/>
        <w:rPr>
          <w:sz w:val="22"/>
          <w:szCs w:val="22"/>
          <w:lang w:val="en-GB"/>
        </w:rPr>
      </w:pPr>
    </w:p>
    <w:p w14:paraId="06F7BBB5" w14:textId="59500E61" w:rsidR="00E9792A" w:rsidRDefault="00E9792A" w:rsidP="00966E14">
      <w:pPr>
        <w:spacing w:before="0" w:after="0" w:line="240" w:lineRule="atLeast"/>
        <w:ind w:left="284"/>
        <w:jc w:val="both"/>
        <w:rPr>
          <w:sz w:val="22"/>
          <w:szCs w:val="22"/>
          <w:lang w:val="en-GB"/>
        </w:rPr>
      </w:pPr>
      <w:r w:rsidRPr="00E9792A">
        <w:rPr>
          <w:b/>
          <w:sz w:val="22"/>
          <w:szCs w:val="22"/>
          <w:lang w:val="en-GB"/>
        </w:rPr>
        <w:t>Both lots:</w:t>
      </w:r>
      <w:r w:rsidRPr="00E9792A">
        <w:rPr>
          <w:sz w:val="22"/>
          <w:szCs w:val="22"/>
          <w:lang w:val="en-GB"/>
        </w:rPr>
        <w:t xml:space="preserve"> </w:t>
      </w:r>
      <w:r w:rsidR="001D2476">
        <w:rPr>
          <w:sz w:val="22"/>
          <w:szCs w:val="22"/>
          <w:lang w:val="en-GB"/>
        </w:rPr>
        <w:t xml:space="preserve">In </w:t>
      </w:r>
      <w:r w:rsidRPr="00E9792A">
        <w:rPr>
          <w:sz w:val="22"/>
          <w:szCs w:val="22"/>
        </w:rPr>
        <w:t>case a tenderer submits an offer for more than one lot, the minimum turnover requirement shall be equal to the sum of the thresholds of the concerned lots.</w:t>
      </w:r>
    </w:p>
    <w:p w14:paraId="56DEC315" w14:textId="0D893F42" w:rsidR="00C4506C" w:rsidRPr="002D18CF" w:rsidRDefault="00C4506C" w:rsidP="00966E14">
      <w:pPr>
        <w:spacing w:before="0" w:after="0" w:line="240" w:lineRule="atLeast"/>
        <w:jc w:val="both"/>
        <w:rPr>
          <w:sz w:val="22"/>
          <w:szCs w:val="22"/>
          <w:lang w:val="en-GB"/>
        </w:rPr>
      </w:pPr>
    </w:p>
    <w:bookmarkEnd w:id="18"/>
    <w:p w14:paraId="11796698" w14:textId="77777777" w:rsidR="00BE6AB2" w:rsidRDefault="00BE6AB2" w:rsidP="001A6777">
      <w:pPr>
        <w:pStyle w:val="Blockquote"/>
        <w:ind w:left="284" w:right="26" w:hanging="284"/>
        <w:jc w:val="both"/>
        <w:rPr>
          <w:b/>
          <w:sz w:val="22"/>
          <w:szCs w:val="22"/>
          <w:lang w:val="en-GB"/>
        </w:rPr>
      </w:pPr>
    </w:p>
    <w:p w14:paraId="195C8042" w14:textId="198B5645" w:rsidR="00BE08EC" w:rsidRPr="00B33EE6" w:rsidRDefault="00571687" w:rsidP="001A6777">
      <w:pPr>
        <w:pStyle w:val="Blockquote"/>
        <w:ind w:left="284" w:right="26" w:hanging="284"/>
        <w:jc w:val="both"/>
        <w:rPr>
          <w:sz w:val="22"/>
          <w:szCs w:val="22"/>
          <w:lang w:val="en-GB"/>
        </w:rPr>
      </w:pPr>
      <w:bookmarkStart w:id="19" w:name="_GoBack"/>
      <w:bookmarkEnd w:id="19"/>
      <w:r w:rsidRPr="001A6777">
        <w:rPr>
          <w:b/>
          <w:sz w:val="22"/>
          <w:szCs w:val="22"/>
          <w:lang w:val="en-GB"/>
        </w:rPr>
        <w:lastRenderedPageBreak/>
        <w:t>2)</w:t>
      </w:r>
      <w:r w:rsidRPr="001A6777">
        <w:rPr>
          <w:sz w:val="22"/>
          <w:szCs w:val="22"/>
          <w:lang w:val="en-GB"/>
        </w:rPr>
        <w:tab/>
      </w:r>
      <w:r w:rsidR="006F5FD0" w:rsidRPr="00B33EE6">
        <w:rPr>
          <w:b/>
          <w:sz w:val="22"/>
          <w:szCs w:val="22"/>
          <w:u w:val="single"/>
          <w:lang w:val="en-GB"/>
        </w:rPr>
        <w:t>Professional capacity of</w:t>
      </w:r>
      <w:r w:rsidR="002413EA" w:rsidRPr="00B33EE6">
        <w:rPr>
          <w:b/>
          <w:sz w:val="22"/>
          <w:szCs w:val="22"/>
          <w:u w:val="single"/>
          <w:lang w:val="en-GB"/>
        </w:rPr>
        <w:t xml:space="preserve"> the tenderer</w:t>
      </w:r>
      <w:r w:rsidR="006F5FD0" w:rsidRPr="001A6777">
        <w:rPr>
          <w:bCs/>
          <w:sz w:val="22"/>
          <w:szCs w:val="22"/>
          <w:lang w:val="en-GB"/>
        </w:rPr>
        <w:t xml:space="preserve"> </w:t>
      </w:r>
      <w:r w:rsidR="00A85E8A" w:rsidRPr="001A6777">
        <w:rPr>
          <w:bCs/>
          <w:sz w:val="22"/>
          <w:szCs w:val="22"/>
          <w:lang w:val="en-GB"/>
        </w:rPr>
        <w:t>(</w:t>
      </w:r>
      <w:r w:rsidR="006F5FD0" w:rsidRPr="00B14E3C">
        <w:rPr>
          <w:bCs/>
          <w:sz w:val="22"/>
          <w:szCs w:val="22"/>
          <w:lang w:val="en-GB"/>
        </w:rPr>
        <w:t xml:space="preserve">based </w:t>
      </w:r>
      <w:r w:rsidR="006F5FD0" w:rsidRPr="00B33EE6">
        <w:rPr>
          <w:sz w:val="22"/>
          <w:szCs w:val="22"/>
          <w:lang w:val="en-GB"/>
        </w:rPr>
        <w:t xml:space="preserve">on items </w:t>
      </w:r>
      <w:r w:rsidR="00087A72" w:rsidRPr="00B33EE6">
        <w:rPr>
          <w:sz w:val="22"/>
          <w:szCs w:val="22"/>
          <w:lang w:val="en-GB"/>
        </w:rPr>
        <w:t xml:space="preserve">4 </w:t>
      </w:r>
      <w:r w:rsidR="00661E54">
        <w:rPr>
          <w:sz w:val="22"/>
          <w:szCs w:val="22"/>
          <w:lang w:val="en-GB"/>
        </w:rPr>
        <w:t xml:space="preserve">and 5 </w:t>
      </w:r>
      <w:r w:rsidR="00087A72" w:rsidRPr="00B33EE6">
        <w:rPr>
          <w:sz w:val="22"/>
          <w:szCs w:val="22"/>
          <w:lang w:val="en-GB"/>
        </w:rPr>
        <w:t xml:space="preserve">of the </w:t>
      </w:r>
      <w:r w:rsidR="005639EC" w:rsidRPr="00B33EE6">
        <w:rPr>
          <w:sz w:val="22"/>
          <w:szCs w:val="22"/>
          <w:lang w:val="en-GB"/>
        </w:rPr>
        <w:t>tender</w:t>
      </w:r>
      <w:r w:rsidR="00087A72" w:rsidRPr="00B33EE6">
        <w:rPr>
          <w:sz w:val="22"/>
          <w:szCs w:val="22"/>
          <w:lang w:val="en-GB"/>
        </w:rPr>
        <w:t xml:space="preserve"> form)</w:t>
      </w:r>
      <w:r w:rsidR="00BE08EC" w:rsidRPr="00B33EE6">
        <w:rPr>
          <w:sz w:val="22"/>
          <w:szCs w:val="22"/>
          <w:lang w:val="en-GB"/>
        </w:rPr>
        <w:t>.</w:t>
      </w:r>
      <w:r w:rsidR="00661E54">
        <w:rPr>
          <w:sz w:val="22"/>
          <w:szCs w:val="22"/>
          <w:lang w:val="en-GB"/>
        </w:rPr>
        <w:t xml:space="preserve"> </w:t>
      </w:r>
      <w:r w:rsidR="00BE08EC" w:rsidRPr="00B33EE6">
        <w:rPr>
          <w:sz w:val="22"/>
          <w:szCs w:val="22"/>
          <w:lang w:val="en-GB"/>
        </w:rPr>
        <w:t xml:space="preserve">The reference period which will be taken into account will be </w:t>
      </w:r>
      <w:r w:rsidR="00BE08EC" w:rsidRPr="001A6777">
        <w:rPr>
          <w:b/>
          <w:bCs/>
          <w:sz w:val="22"/>
          <w:szCs w:val="22"/>
          <w:lang w:val="en-GB"/>
        </w:rPr>
        <w:t>the last three</w:t>
      </w:r>
      <w:r w:rsidR="00862885" w:rsidRPr="001A6777">
        <w:rPr>
          <w:b/>
          <w:bCs/>
          <w:sz w:val="22"/>
          <w:szCs w:val="22"/>
          <w:lang w:val="en-GB"/>
        </w:rPr>
        <w:t xml:space="preserve"> years </w:t>
      </w:r>
      <w:r w:rsidR="00771F97" w:rsidRPr="001A6777">
        <w:rPr>
          <w:b/>
          <w:bCs/>
          <w:sz w:val="22"/>
          <w:szCs w:val="22"/>
          <w:lang w:val="en-GB"/>
        </w:rPr>
        <w:t>preceding the</w:t>
      </w:r>
      <w:r w:rsidR="00BE08EC" w:rsidRPr="001A6777">
        <w:rPr>
          <w:b/>
          <w:bCs/>
          <w:sz w:val="22"/>
          <w:szCs w:val="22"/>
          <w:lang w:val="en-GB"/>
        </w:rPr>
        <w:t xml:space="preserve"> submission deadline</w:t>
      </w:r>
      <w:r w:rsidR="00BE08EC" w:rsidRPr="00B33EE6">
        <w:rPr>
          <w:sz w:val="22"/>
          <w:szCs w:val="22"/>
          <w:lang w:val="en-GB"/>
        </w:rPr>
        <w:t>.</w:t>
      </w:r>
    </w:p>
    <w:p w14:paraId="1FBF8D17" w14:textId="3E503712" w:rsidR="00661E54" w:rsidRPr="002D18CF" w:rsidRDefault="00661E54" w:rsidP="001A6777">
      <w:pPr>
        <w:pStyle w:val="Blockquote"/>
        <w:numPr>
          <w:ilvl w:val="0"/>
          <w:numId w:val="34"/>
        </w:numPr>
        <w:tabs>
          <w:tab w:val="clear" w:pos="360"/>
        </w:tabs>
        <w:spacing w:before="0" w:after="120" w:line="240" w:lineRule="atLeast"/>
        <w:ind w:left="720" w:right="26"/>
        <w:jc w:val="both"/>
        <w:rPr>
          <w:sz w:val="22"/>
          <w:szCs w:val="22"/>
          <w:lang w:val="en-IE"/>
        </w:rPr>
      </w:pPr>
      <w:r w:rsidRPr="002D18CF">
        <w:rPr>
          <w:b/>
          <w:bCs/>
          <w:sz w:val="22"/>
          <w:szCs w:val="22"/>
          <w:lang w:val="en-IE"/>
        </w:rPr>
        <w:t xml:space="preserve">Criterion </w:t>
      </w:r>
      <w:r>
        <w:rPr>
          <w:b/>
          <w:bCs/>
          <w:sz w:val="22"/>
          <w:szCs w:val="22"/>
          <w:lang w:val="en-IE"/>
        </w:rPr>
        <w:t>1</w:t>
      </w:r>
      <w:r w:rsidRPr="002D18CF">
        <w:rPr>
          <w:b/>
          <w:bCs/>
          <w:sz w:val="22"/>
          <w:szCs w:val="22"/>
          <w:lang w:val="en-IE"/>
        </w:rPr>
        <w:t>:</w:t>
      </w:r>
      <w:r w:rsidRPr="002D18CF">
        <w:rPr>
          <w:sz w:val="22"/>
          <w:szCs w:val="22"/>
          <w:lang w:val="en-IE"/>
        </w:rPr>
        <w:t xml:space="preserve"> </w:t>
      </w:r>
      <w:r w:rsidRPr="00DC1FA3">
        <w:rPr>
          <w:sz w:val="22"/>
          <w:szCs w:val="22"/>
          <w:lang w:val="en-GB"/>
        </w:rPr>
        <w:t xml:space="preserve">the </w:t>
      </w:r>
      <w:r>
        <w:rPr>
          <w:sz w:val="22"/>
          <w:szCs w:val="22"/>
          <w:lang w:val="en-GB"/>
        </w:rPr>
        <w:t xml:space="preserve">tenderer has, during the current year and the previous two years, on average, </w:t>
      </w:r>
      <w:r w:rsidR="00C4506C">
        <w:rPr>
          <w:sz w:val="22"/>
          <w:szCs w:val="22"/>
          <w:lang w:val="en-GB"/>
        </w:rPr>
        <w:t xml:space="preserve">at </w:t>
      </w:r>
      <w:r w:rsidR="00C4506C" w:rsidRPr="00493E04">
        <w:rPr>
          <w:sz w:val="22"/>
          <w:szCs w:val="22"/>
          <w:lang w:val="en-GB"/>
        </w:rPr>
        <w:t xml:space="preserve">least </w:t>
      </w:r>
      <w:r w:rsidR="00216B9C">
        <w:rPr>
          <w:sz w:val="22"/>
          <w:szCs w:val="22"/>
          <w:lang w:val="en-GB"/>
        </w:rPr>
        <w:t>one</w:t>
      </w:r>
      <w:r w:rsidRPr="00493E04">
        <w:rPr>
          <w:sz w:val="22"/>
          <w:szCs w:val="22"/>
          <w:lang w:val="en-GB"/>
        </w:rPr>
        <w:t xml:space="preserve"> personnel directly employed or otherwise legally contracted on a permanent or non-permanent basis in</w:t>
      </w:r>
      <w:r w:rsidRPr="00493E04">
        <w:rPr>
          <w:sz w:val="22"/>
          <w:szCs w:val="22"/>
        </w:rPr>
        <w:t xml:space="preserve"> areas of specialist knowledge related to this contract.</w:t>
      </w:r>
      <w:r w:rsidR="001D2476" w:rsidRPr="00493E04">
        <w:rPr>
          <w:sz w:val="22"/>
          <w:szCs w:val="22"/>
        </w:rPr>
        <w:t xml:space="preserve"> </w:t>
      </w:r>
      <w:r w:rsidR="00216B9C">
        <w:rPr>
          <w:sz w:val="22"/>
          <w:szCs w:val="22"/>
        </w:rPr>
        <w:t>(</w:t>
      </w:r>
      <w:r w:rsidR="007E029C">
        <w:rPr>
          <w:sz w:val="22"/>
          <w:szCs w:val="22"/>
        </w:rPr>
        <w:t xml:space="preserve">applied separately </w:t>
      </w:r>
      <w:r w:rsidR="00216B9C">
        <w:rPr>
          <w:sz w:val="22"/>
          <w:szCs w:val="22"/>
        </w:rPr>
        <w:t>for each Lot)</w:t>
      </w:r>
    </w:p>
    <w:p w14:paraId="129471B7" w14:textId="3F9CDA38" w:rsidR="00661E54" w:rsidRPr="00661E54" w:rsidRDefault="00661E54" w:rsidP="001A6777">
      <w:pPr>
        <w:pStyle w:val="Blockquote"/>
        <w:numPr>
          <w:ilvl w:val="0"/>
          <w:numId w:val="34"/>
        </w:numPr>
        <w:tabs>
          <w:tab w:val="clear" w:pos="360"/>
        </w:tabs>
        <w:spacing w:before="0" w:after="120" w:line="240" w:lineRule="atLeast"/>
        <w:ind w:left="720" w:right="26"/>
        <w:jc w:val="both"/>
        <w:rPr>
          <w:color w:val="000000"/>
          <w:sz w:val="22"/>
          <w:szCs w:val="22"/>
          <w:lang w:val="en-GB"/>
        </w:rPr>
      </w:pPr>
      <w:r w:rsidRPr="00DC1FA3">
        <w:rPr>
          <w:b/>
          <w:bCs/>
          <w:sz w:val="22"/>
          <w:szCs w:val="22"/>
          <w:lang w:val="en-IE"/>
        </w:rPr>
        <w:t xml:space="preserve">Criterion </w:t>
      </w:r>
      <w:r>
        <w:rPr>
          <w:b/>
          <w:bCs/>
          <w:sz w:val="22"/>
          <w:szCs w:val="22"/>
          <w:lang w:val="en-IE"/>
        </w:rPr>
        <w:t xml:space="preserve">2: </w:t>
      </w:r>
      <w:r w:rsidRPr="00BB4780">
        <w:rPr>
          <w:sz w:val="22"/>
          <w:szCs w:val="22"/>
          <w:lang w:val="en-GB"/>
        </w:rPr>
        <w:t xml:space="preserve">the </w:t>
      </w:r>
      <w:r>
        <w:rPr>
          <w:sz w:val="22"/>
          <w:szCs w:val="22"/>
          <w:lang w:val="en-GB"/>
        </w:rPr>
        <w:t xml:space="preserve">tenderer </w:t>
      </w:r>
      <w:r w:rsidRPr="00661E54">
        <w:rPr>
          <w:color w:val="000000"/>
          <w:sz w:val="22"/>
          <w:szCs w:val="22"/>
          <w:lang w:val="en-IE"/>
        </w:rPr>
        <w:t xml:space="preserve">is not subject to professional conflicting interests which may negatively affect contract performance. </w:t>
      </w:r>
      <w:r w:rsidRPr="00BC5EA0">
        <w:rPr>
          <w:sz w:val="22"/>
          <w:szCs w:val="22"/>
          <w:lang w:val="en-GB"/>
        </w:rPr>
        <w:t xml:space="preserve">The presence of </w:t>
      </w:r>
      <w:r>
        <w:rPr>
          <w:sz w:val="22"/>
          <w:szCs w:val="22"/>
          <w:lang w:val="en-GB"/>
        </w:rPr>
        <w:t xml:space="preserve">professional </w:t>
      </w:r>
      <w:r w:rsidRPr="00BC5EA0">
        <w:rPr>
          <w:sz w:val="22"/>
          <w:szCs w:val="22"/>
          <w:lang w:val="en-GB"/>
        </w:rPr>
        <w:t xml:space="preserve">conflicting interests shall be examined on </w:t>
      </w:r>
      <w:r>
        <w:rPr>
          <w:sz w:val="22"/>
          <w:szCs w:val="22"/>
          <w:lang w:val="en-GB"/>
        </w:rPr>
        <w:t xml:space="preserve">the basis of </w:t>
      </w:r>
      <w:r w:rsidRPr="00BC5EA0">
        <w:rPr>
          <w:sz w:val="22"/>
          <w:szCs w:val="22"/>
          <w:lang w:val="en-GB"/>
        </w:rPr>
        <w:t xml:space="preserve">the statements made through the Declarations on Honour and, where applicable, the </w:t>
      </w:r>
      <w:r>
        <w:rPr>
          <w:sz w:val="22"/>
          <w:szCs w:val="22"/>
          <w:lang w:val="en-GB"/>
        </w:rPr>
        <w:t>statements and other documents submitted.</w:t>
      </w:r>
    </w:p>
    <w:p w14:paraId="05E75179" w14:textId="258E1EDC" w:rsidR="00BE08EC" w:rsidRPr="00B33EE6" w:rsidRDefault="00571687" w:rsidP="001A6777">
      <w:pPr>
        <w:pStyle w:val="Blockquote"/>
        <w:spacing w:before="120" w:after="120"/>
        <w:ind w:left="284" w:right="357" w:hanging="284"/>
        <w:jc w:val="both"/>
        <w:rPr>
          <w:sz w:val="22"/>
          <w:szCs w:val="22"/>
          <w:lang w:val="en-GB"/>
        </w:rPr>
      </w:pPr>
      <w:r w:rsidRPr="001A6777">
        <w:rPr>
          <w:b/>
          <w:sz w:val="22"/>
          <w:szCs w:val="22"/>
          <w:lang w:val="en-GB"/>
        </w:rPr>
        <w:t>3)</w:t>
      </w:r>
      <w:r w:rsidRPr="001A6777">
        <w:rPr>
          <w:b/>
          <w:sz w:val="22"/>
          <w:szCs w:val="22"/>
          <w:lang w:val="en-GB"/>
        </w:rPr>
        <w:tab/>
      </w:r>
      <w:r w:rsidR="006F5FD0" w:rsidRPr="00B33EE6">
        <w:rPr>
          <w:b/>
          <w:sz w:val="22"/>
          <w:szCs w:val="22"/>
          <w:u w:val="single"/>
          <w:lang w:val="en-GB"/>
        </w:rPr>
        <w:t xml:space="preserve">Technical capacity of </w:t>
      </w:r>
      <w:r w:rsidR="00C03AF5">
        <w:rPr>
          <w:b/>
          <w:sz w:val="22"/>
          <w:szCs w:val="22"/>
          <w:u w:val="single"/>
          <w:lang w:val="en-GB"/>
        </w:rPr>
        <w:t>tenderer</w:t>
      </w:r>
      <w:r w:rsidR="006F5FD0" w:rsidRPr="00B33EE6">
        <w:rPr>
          <w:b/>
          <w:sz w:val="22"/>
          <w:szCs w:val="22"/>
          <w:u w:val="single"/>
          <w:lang w:val="en-GB"/>
        </w:rPr>
        <w:t xml:space="preserve"> </w:t>
      </w:r>
      <w:r w:rsidR="00087A72" w:rsidRPr="00B33EE6">
        <w:rPr>
          <w:sz w:val="22"/>
          <w:szCs w:val="22"/>
          <w:lang w:val="en-GB"/>
        </w:rPr>
        <w:t>(</w:t>
      </w:r>
      <w:r w:rsidR="006F5FD0" w:rsidRPr="00B33EE6">
        <w:rPr>
          <w:sz w:val="22"/>
          <w:szCs w:val="22"/>
          <w:lang w:val="en-GB"/>
        </w:rPr>
        <w:t xml:space="preserve">based on items 6 of the </w:t>
      </w:r>
      <w:r w:rsidR="00994EA3" w:rsidRPr="00B33EE6">
        <w:rPr>
          <w:sz w:val="22"/>
          <w:szCs w:val="22"/>
          <w:lang w:val="en-GB"/>
        </w:rPr>
        <w:t>tender</w:t>
      </w:r>
      <w:r w:rsidR="006F5FD0" w:rsidRPr="00B33EE6">
        <w:rPr>
          <w:sz w:val="22"/>
          <w:szCs w:val="22"/>
          <w:lang w:val="en-GB"/>
        </w:rPr>
        <w:t xml:space="preserve"> form</w:t>
      </w:r>
      <w:r w:rsidR="00087A72" w:rsidRPr="00B33EE6">
        <w:rPr>
          <w:sz w:val="22"/>
          <w:szCs w:val="22"/>
          <w:lang w:val="en-GB"/>
        </w:rPr>
        <w:t>)</w:t>
      </w:r>
      <w:r w:rsidR="00BE08EC" w:rsidRPr="00B33EE6">
        <w:rPr>
          <w:sz w:val="22"/>
          <w:szCs w:val="22"/>
          <w:lang w:val="en-GB"/>
        </w:rPr>
        <w:t>.</w:t>
      </w:r>
    </w:p>
    <w:p w14:paraId="49577ACA" w14:textId="77777777" w:rsidR="001A4F1E" w:rsidRDefault="001A4F1E" w:rsidP="001A6777">
      <w:pPr>
        <w:pStyle w:val="Blockquote"/>
        <w:spacing w:before="0" w:after="120" w:line="240" w:lineRule="atLeast"/>
        <w:ind w:left="284" w:right="26"/>
        <w:jc w:val="both"/>
        <w:rPr>
          <w:sz w:val="22"/>
          <w:szCs w:val="22"/>
          <w:lang w:val="en-IE"/>
        </w:rPr>
      </w:pPr>
      <w:r w:rsidRPr="00DC1FA3">
        <w:rPr>
          <w:b/>
          <w:bCs/>
          <w:sz w:val="22"/>
          <w:szCs w:val="22"/>
          <w:lang w:val="en-IE"/>
        </w:rPr>
        <w:t>Criterion</w:t>
      </w:r>
      <w:r>
        <w:rPr>
          <w:sz w:val="22"/>
          <w:szCs w:val="22"/>
          <w:lang w:val="en-IE"/>
        </w:rPr>
        <w:t xml:space="preserve">: </w:t>
      </w:r>
      <w:bookmarkStart w:id="20" w:name="_Hlk160467923"/>
    </w:p>
    <w:p w14:paraId="73F31988" w14:textId="77777777" w:rsidR="00C2300A" w:rsidRDefault="001A4F1E" w:rsidP="00C2300A">
      <w:pPr>
        <w:pStyle w:val="Blockquote"/>
        <w:numPr>
          <w:ilvl w:val="0"/>
          <w:numId w:val="34"/>
        </w:numPr>
        <w:tabs>
          <w:tab w:val="clear" w:pos="360"/>
        </w:tabs>
        <w:spacing w:before="0" w:after="120" w:line="240" w:lineRule="atLeast"/>
        <w:ind w:left="720" w:right="26"/>
        <w:jc w:val="both"/>
        <w:rPr>
          <w:sz w:val="22"/>
          <w:szCs w:val="22"/>
          <w:lang w:val="en-IE"/>
        </w:rPr>
      </w:pPr>
      <w:r w:rsidRPr="00A54B60">
        <w:rPr>
          <w:sz w:val="22"/>
          <w:szCs w:val="22"/>
          <w:lang w:val="en-GB"/>
        </w:rPr>
        <w:t xml:space="preserve">The candidate has </w:t>
      </w:r>
      <w:r w:rsidR="00C4506C">
        <w:rPr>
          <w:sz w:val="22"/>
          <w:szCs w:val="22"/>
          <w:lang w:val="en-GB"/>
        </w:rPr>
        <w:t xml:space="preserve">completed </w:t>
      </w:r>
      <w:r w:rsidRPr="00C4506C">
        <w:rPr>
          <w:sz w:val="22"/>
          <w:szCs w:val="22"/>
          <w:lang w:val="en-GB"/>
        </w:rPr>
        <w:t>services</w:t>
      </w:r>
      <w:r w:rsidR="00C4506C">
        <w:rPr>
          <w:sz w:val="22"/>
          <w:szCs w:val="22"/>
          <w:lang w:val="en-GB"/>
        </w:rPr>
        <w:t xml:space="preserve"> u</w:t>
      </w:r>
      <w:r w:rsidRPr="00A54B60">
        <w:rPr>
          <w:sz w:val="22"/>
          <w:szCs w:val="22"/>
          <w:lang w:val="en-GB"/>
        </w:rPr>
        <w:t>nder at least</w:t>
      </w:r>
      <w:r w:rsidRPr="003B0736">
        <w:rPr>
          <w:b/>
          <w:bCs/>
          <w:sz w:val="22"/>
          <w:szCs w:val="22"/>
          <w:lang w:val="en-GB"/>
        </w:rPr>
        <w:t xml:space="preserve"> 1</w:t>
      </w:r>
      <w:r w:rsidR="003B0736">
        <w:rPr>
          <w:b/>
          <w:bCs/>
          <w:sz w:val="22"/>
          <w:szCs w:val="22"/>
          <w:lang w:val="en-GB"/>
        </w:rPr>
        <w:t xml:space="preserve"> contract</w:t>
      </w:r>
      <w:r>
        <w:rPr>
          <w:b/>
          <w:bCs/>
          <w:sz w:val="22"/>
          <w:szCs w:val="22"/>
          <w:lang w:val="en-GB"/>
        </w:rPr>
        <w:t xml:space="preserve"> </w:t>
      </w:r>
      <w:r w:rsidRPr="00A54B60">
        <w:rPr>
          <w:sz w:val="22"/>
          <w:szCs w:val="22"/>
          <w:lang w:val="en-GB"/>
        </w:rPr>
        <w:t xml:space="preserve">implemented at any moment during the </w:t>
      </w:r>
      <w:r>
        <w:rPr>
          <w:sz w:val="22"/>
          <w:szCs w:val="22"/>
          <w:lang w:val="en-GB"/>
        </w:rPr>
        <w:t xml:space="preserve">last </w:t>
      </w:r>
      <w:r w:rsidRPr="003B0736">
        <w:rPr>
          <w:b/>
          <w:bCs/>
          <w:sz w:val="22"/>
          <w:szCs w:val="22"/>
          <w:lang w:val="en-GB"/>
        </w:rPr>
        <w:t>four years</w:t>
      </w:r>
      <w:r w:rsidRPr="00770449">
        <w:rPr>
          <w:sz w:val="22"/>
          <w:szCs w:val="22"/>
          <w:lang w:val="en-GB"/>
        </w:rPr>
        <w:t xml:space="preserve"> </w:t>
      </w:r>
      <w:r>
        <w:rPr>
          <w:sz w:val="22"/>
          <w:szCs w:val="22"/>
          <w:lang w:val="en-GB"/>
        </w:rPr>
        <w:t>before submission deadline.</w:t>
      </w:r>
      <w:r w:rsidR="00AA78E6">
        <w:rPr>
          <w:sz w:val="22"/>
          <w:szCs w:val="22"/>
          <w:lang w:val="en-GB"/>
        </w:rPr>
        <w:t xml:space="preserve"> </w:t>
      </w:r>
      <w:bookmarkEnd w:id="20"/>
    </w:p>
    <w:p w14:paraId="188CE867" w14:textId="77777777" w:rsidR="002D3A6D" w:rsidRDefault="00C2300A" w:rsidP="002D3A6D">
      <w:pPr>
        <w:pStyle w:val="Blockquote"/>
        <w:numPr>
          <w:ilvl w:val="0"/>
          <w:numId w:val="34"/>
        </w:numPr>
        <w:tabs>
          <w:tab w:val="clear" w:pos="360"/>
        </w:tabs>
        <w:spacing w:before="0" w:after="120" w:line="240" w:lineRule="atLeast"/>
        <w:ind w:left="720" w:right="26"/>
        <w:jc w:val="both"/>
        <w:rPr>
          <w:sz w:val="22"/>
          <w:szCs w:val="22"/>
          <w:lang w:val="en-IE"/>
        </w:rPr>
      </w:pPr>
      <w:r w:rsidRPr="00C2300A">
        <w:rPr>
          <w:sz w:val="22"/>
          <w:szCs w:val="22"/>
          <w:lang w:val="en-GB"/>
        </w:rPr>
        <w:t>For the reference contract, the value of the services completed must be at least 20 % of the estimated value of the lot for which the tender is submitted. Where the tenderer submits an offer for both Lot 1 and Lot 2, the required minimum is 20 % of the combined estimated value of Lot 1 and Lot 2.</w:t>
      </w:r>
    </w:p>
    <w:p w14:paraId="6474F9E6" w14:textId="458B8CDA" w:rsidR="00D745C8" w:rsidRPr="002D3A6D" w:rsidRDefault="001A4F1E" w:rsidP="002D3A6D">
      <w:pPr>
        <w:pStyle w:val="Blockquote"/>
        <w:numPr>
          <w:ilvl w:val="0"/>
          <w:numId w:val="34"/>
        </w:numPr>
        <w:tabs>
          <w:tab w:val="clear" w:pos="360"/>
        </w:tabs>
        <w:spacing w:before="0" w:after="120" w:line="240" w:lineRule="atLeast"/>
        <w:ind w:left="720" w:right="26"/>
        <w:jc w:val="both"/>
        <w:rPr>
          <w:sz w:val="22"/>
          <w:szCs w:val="22"/>
          <w:lang w:val="en-IE"/>
        </w:rPr>
      </w:pPr>
      <w:r w:rsidRPr="002D3A6D">
        <w:rPr>
          <w:sz w:val="22"/>
          <w:szCs w:val="22"/>
          <w:lang w:val="en-GB"/>
        </w:rPr>
        <w:t>The completed services are in the domain of</w:t>
      </w:r>
      <w:r w:rsidR="00AA78E6" w:rsidRPr="002D3A6D">
        <w:rPr>
          <w:sz w:val="22"/>
          <w:szCs w:val="22"/>
          <w:lang w:val="en-GB"/>
        </w:rPr>
        <w:t xml:space="preserve">: </w:t>
      </w:r>
      <w:r w:rsidR="002D3A6D" w:rsidRPr="002D3A6D">
        <w:rPr>
          <w:sz w:val="22"/>
          <w:szCs w:val="22"/>
          <w:lang w:val="en-GB"/>
        </w:rPr>
        <w:t>tourism development and promotion, including but not limited to</w:t>
      </w:r>
      <w:r w:rsidR="002D3A6D">
        <w:rPr>
          <w:sz w:val="22"/>
          <w:szCs w:val="22"/>
          <w:lang w:val="en-GB"/>
        </w:rPr>
        <w:t xml:space="preserve"> </w:t>
      </w:r>
      <w:r w:rsidR="00D745C8" w:rsidRPr="002D3A6D">
        <w:rPr>
          <w:sz w:val="22"/>
          <w:szCs w:val="22"/>
          <w:lang w:val="en-GB"/>
        </w:rPr>
        <w:t xml:space="preserve">developing or upgrading tourism products, delivering specialised training in the tourism sector, providing expert services for the preparation of strategic documents, and carrying out marketing and promotion of tourism products, including content creation for tourism promotion. </w:t>
      </w:r>
    </w:p>
    <w:p w14:paraId="3364A443" w14:textId="6A6FF773" w:rsidR="007121FB" w:rsidRPr="00D745C8" w:rsidRDefault="00B644B9" w:rsidP="00D745C8">
      <w:pPr>
        <w:pStyle w:val="Blockquote"/>
        <w:spacing w:before="0" w:after="120" w:line="240" w:lineRule="atLeast"/>
        <w:ind w:right="26"/>
        <w:jc w:val="both"/>
        <w:rPr>
          <w:sz w:val="22"/>
          <w:szCs w:val="22"/>
          <w:lang w:val="en-GB"/>
        </w:rPr>
      </w:pPr>
      <w:r w:rsidRPr="00D745C8">
        <w:rPr>
          <w:sz w:val="22"/>
          <w:szCs w:val="22"/>
          <w:lang w:val="en-GB"/>
        </w:rPr>
        <w:t xml:space="preserve">This means that the service contract the tenderer refers to could have been </w:t>
      </w:r>
      <w:bookmarkStart w:id="21" w:name="_Hlk169267969"/>
      <w:r w:rsidR="001A4F1E" w:rsidRPr="00D745C8">
        <w:rPr>
          <w:sz w:val="22"/>
          <w:szCs w:val="22"/>
          <w:lang w:val="en-GB"/>
        </w:rPr>
        <w:t>implemented</w:t>
      </w:r>
      <w:bookmarkEnd w:id="21"/>
      <w:r w:rsidR="001A4F1E" w:rsidRPr="00D745C8">
        <w:rPr>
          <w:sz w:val="22"/>
          <w:szCs w:val="22"/>
          <w:lang w:val="en-GB"/>
        </w:rPr>
        <w:t xml:space="preserve"> </w:t>
      </w:r>
      <w:r w:rsidRPr="00D745C8">
        <w:rPr>
          <w:sz w:val="22"/>
          <w:szCs w:val="22"/>
          <w:lang w:val="en-GB"/>
        </w:rPr>
        <w:t xml:space="preserve">at any time during the indicated period but it does not necessarily have to be completed during that period, nor implemented during the entire period. Tenderers are allowed to refer either to service contracts completed within the reference period (although started earlier) or </w:t>
      </w:r>
      <w:r w:rsidR="001A4F1E" w:rsidRPr="00D745C8">
        <w:rPr>
          <w:sz w:val="22"/>
          <w:szCs w:val="22"/>
          <w:lang w:val="en-GB"/>
        </w:rPr>
        <w:t xml:space="preserve">to projects </w:t>
      </w:r>
      <w:bookmarkStart w:id="22" w:name="_Hlk169268021"/>
      <w:r w:rsidR="001A4F1E" w:rsidRPr="00D745C8">
        <w:rPr>
          <w:sz w:val="22"/>
          <w:szCs w:val="22"/>
          <w:lang w:val="en-GB"/>
        </w:rPr>
        <w:t xml:space="preserve">partially implemented during, but </w:t>
      </w:r>
      <w:bookmarkEnd w:id="22"/>
      <w:r w:rsidR="001A4F1E" w:rsidRPr="00D745C8">
        <w:rPr>
          <w:sz w:val="22"/>
          <w:szCs w:val="22"/>
          <w:lang w:val="en-GB"/>
        </w:rPr>
        <w:t xml:space="preserve">not yet completed within the reference period. </w:t>
      </w:r>
      <w:r w:rsidRPr="00D745C8">
        <w:rPr>
          <w:sz w:val="22"/>
          <w:szCs w:val="22"/>
          <w:lang w:val="en-GB"/>
        </w:rPr>
        <w:t xml:space="preserve">Only the </w:t>
      </w:r>
      <w:r w:rsidR="001A4F1E" w:rsidRPr="00D745C8">
        <w:rPr>
          <w:sz w:val="22"/>
          <w:szCs w:val="22"/>
          <w:lang w:val="en-GB"/>
        </w:rPr>
        <w:t xml:space="preserve">part </w:t>
      </w:r>
      <w:r w:rsidRPr="00D745C8">
        <w:rPr>
          <w:sz w:val="22"/>
          <w:szCs w:val="22"/>
          <w:lang w:val="en-GB"/>
        </w:rPr>
        <w:t xml:space="preserve">completed during the reference period will be taken into consideration. This </w:t>
      </w:r>
      <w:r w:rsidR="001A4F1E" w:rsidRPr="00D745C8">
        <w:rPr>
          <w:sz w:val="22"/>
          <w:szCs w:val="22"/>
          <w:lang w:val="en-GB"/>
        </w:rPr>
        <w:t xml:space="preserve">part </w:t>
      </w:r>
      <w:r w:rsidRPr="00D745C8">
        <w:rPr>
          <w:sz w:val="22"/>
          <w:szCs w:val="22"/>
          <w:lang w:val="en-GB"/>
        </w:rPr>
        <w:t>will have to be supported by documentary evidence (</w:t>
      </w:r>
      <w:bookmarkStart w:id="23" w:name="_Hlk169268107"/>
      <w:r w:rsidR="001A4F1E" w:rsidRPr="00D745C8">
        <w:rPr>
          <w:sz w:val="22"/>
          <w:szCs w:val="22"/>
          <w:lang w:val="en-GB"/>
        </w:rPr>
        <w:t xml:space="preserve">approval of report or deliverable, proof of payment, </w:t>
      </w:r>
      <w:bookmarkEnd w:id="23"/>
      <w:r w:rsidRPr="00D745C8">
        <w:rPr>
          <w:sz w:val="22"/>
          <w:szCs w:val="22"/>
          <w:lang w:val="en-GB"/>
        </w:rPr>
        <w:t xml:space="preserve">statement or certificate from the entity which awarded the contract) also detailing its value. If a tenderer has implemented the </w:t>
      </w:r>
      <w:r w:rsidR="001A4F1E" w:rsidRPr="00D745C8">
        <w:rPr>
          <w:sz w:val="22"/>
          <w:szCs w:val="22"/>
          <w:lang w:val="en-GB"/>
        </w:rPr>
        <w:t xml:space="preserve">project </w:t>
      </w:r>
      <w:r w:rsidRPr="00D745C8">
        <w:rPr>
          <w:sz w:val="22"/>
          <w:szCs w:val="22"/>
          <w:lang w:val="en-GB"/>
        </w:rPr>
        <w:t>in a consortium, the percentage that the tenderer has successfully completed must be clear from the documentary evidence</w:t>
      </w:r>
      <w:r w:rsidR="001A4F1E" w:rsidRPr="00D745C8">
        <w:rPr>
          <w:sz w:val="22"/>
          <w:szCs w:val="22"/>
          <w:lang w:val="en-GB"/>
        </w:rPr>
        <w:t xml:space="preserve"> </w:t>
      </w:r>
      <w:r w:rsidR="0068424D" w:rsidRPr="00D745C8">
        <w:rPr>
          <w:sz w:val="22"/>
          <w:szCs w:val="22"/>
          <w:lang w:val="en-GB"/>
        </w:rPr>
        <w:t>(</w:t>
      </w:r>
      <w:r w:rsidR="001A4F1E" w:rsidRPr="00D745C8">
        <w:rPr>
          <w:sz w:val="22"/>
          <w:szCs w:val="22"/>
          <w:lang w:val="en-GB"/>
        </w:rPr>
        <w:t xml:space="preserve">approval of report or deliverable, proof of payment, statement or certificate from the entity which awarded the contract) also detailing its value. If a candidate has implemented the project in a consortium, the part that the candidate has successfully completed must be clear from the documentary </w:t>
      </w:r>
      <w:bookmarkStart w:id="24" w:name="_Hlk169268155"/>
      <w:r w:rsidR="001A4F1E" w:rsidRPr="00D745C8">
        <w:rPr>
          <w:sz w:val="22"/>
          <w:szCs w:val="22"/>
          <w:lang w:val="en-GB"/>
        </w:rPr>
        <w:t>evidence (such as consortium agreement and bank transfers between consortium members)</w:t>
      </w:r>
      <w:bookmarkEnd w:id="24"/>
      <w:r w:rsidRPr="00D745C8">
        <w:rPr>
          <w:sz w:val="22"/>
          <w:szCs w:val="22"/>
          <w:lang w:val="en-GB"/>
        </w:rPr>
        <w:t>, together with a description of the nature of the services provided.</w:t>
      </w:r>
    </w:p>
    <w:p w14:paraId="36FE5E2E" w14:textId="2FE86180" w:rsidR="006F5FD0" w:rsidRPr="00B33EE6" w:rsidRDefault="00994EA3" w:rsidP="001A6777">
      <w:pPr>
        <w:ind w:left="426" w:hanging="426"/>
        <w:outlineLvl w:val="0"/>
        <w:rPr>
          <w:sz w:val="22"/>
          <w:szCs w:val="22"/>
          <w:lang w:val="en-GB"/>
        </w:rPr>
      </w:pPr>
      <w:r w:rsidRPr="00B33EE6">
        <w:rPr>
          <w:rStyle w:val="Strong"/>
          <w:sz w:val="22"/>
          <w:szCs w:val="22"/>
          <w:lang w:val="en-GB"/>
        </w:rPr>
        <w:t>17</w:t>
      </w:r>
      <w:r w:rsidR="006F5FD0" w:rsidRPr="00B33EE6">
        <w:rPr>
          <w:rStyle w:val="Strong"/>
          <w:sz w:val="22"/>
          <w:szCs w:val="22"/>
          <w:lang w:val="en-GB"/>
        </w:rPr>
        <w:t xml:space="preserve">. </w:t>
      </w:r>
      <w:r w:rsidR="00A74EDE">
        <w:rPr>
          <w:rStyle w:val="Strong"/>
          <w:sz w:val="22"/>
          <w:szCs w:val="22"/>
          <w:lang w:val="en-GB"/>
        </w:rPr>
        <w:tab/>
      </w:r>
      <w:r w:rsidR="006F5FD0" w:rsidRPr="00B33EE6">
        <w:rPr>
          <w:rStyle w:val="Strong"/>
          <w:sz w:val="22"/>
          <w:szCs w:val="22"/>
          <w:lang w:val="en-GB"/>
        </w:rPr>
        <w:t>Award criteria</w:t>
      </w:r>
    </w:p>
    <w:p w14:paraId="576FDB42" w14:textId="40FB636D" w:rsidR="006F5FD0" w:rsidRPr="00B33EE6" w:rsidRDefault="00F33539" w:rsidP="001A6777">
      <w:pPr>
        <w:pStyle w:val="Blockquote"/>
        <w:ind w:right="1"/>
        <w:jc w:val="both"/>
        <w:rPr>
          <w:sz w:val="22"/>
          <w:szCs w:val="22"/>
          <w:lang w:val="en-GB"/>
        </w:rPr>
      </w:pPr>
      <w:r w:rsidRPr="009C197A">
        <w:rPr>
          <w:sz w:val="22"/>
          <w:szCs w:val="22"/>
          <w:lang w:val="en-GB"/>
        </w:rPr>
        <w:t>Best</w:t>
      </w:r>
      <w:r w:rsidR="00060001" w:rsidRPr="009C197A">
        <w:rPr>
          <w:sz w:val="22"/>
          <w:szCs w:val="22"/>
          <w:lang w:val="en-GB"/>
        </w:rPr>
        <w:t xml:space="preserve"> </w:t>
      </w:r>
      <w:r w:rsidR="00060001" w:rsidRPr="001A6777">
        <w:rPr>
          <w:sz w:val="22"/>
          <w:szCs w:val="22"/>
          <w:lang w:val="en-GB"/>
        </w:rPr>
        <w:t xml:space="preserve">price-quality </w:t>
      </w:r>
      <w:r w:rsidRPr="001A6777">
        <w:rPr>
          <w:sz w:val="22"/>
          <w:szCs w:val="22"/>
          <w:lang w:val="en-GB"/>
        </w:rPr>
        <w:t>ratio.</w:t>
      </w:r>
    </w:p>
    <w:p w14:paraId="793B56EE" w14:textId="301CCAD8" w:rsidR="006F5FD0" w:rsidRPr="00B33EE6" w:rsidRDefault="006F5FD0" w:rsidP="001A6777">
      <w:pPr>
        <w:keepNext/>
        <w:keepLines/>
        <w:widowControl/>
        <w:rPr>
          <w:sz w:val="22"/>
          <w:szCs w:val="22"/>
          <w:lang w:val="en-GB"/>
        </w:rPr>
      </w:pPr>
    </w:p>
    <w:p w14:paraId="7482CE23" w14:textId="1D547D39" w:rsidR="006F5FD0" w:rsidRPr="00B33EE6" w:rsidRDefault="002D3A6D" w:rsidP="001A6777">
      <w:pPr>
        <w:keepNext/>
        <w:keepLines/>
        <w:widowControl/>
        <w:spacing w:after="240"/>
        <w:jc w:val="center"/>
        <w:rPr>
          <w:sz w:val="28"/>
          <w:szCs w:val="28"/>
          <w:lang w:val="en-GB"/>
        </w:rPr>
      </w:pPr>
      <w:r>
        <w:rPr>
          <w:noProof/>
          <w:snapToGrid/>
          <w:sz w:val="22"/>
          <w:szCs w:val="22"/>
          <w:lang w:val="en-GB" w:eastAsia="en-GB"/>
        </w:rPr>
        <mc:AlternateContent>
          <mc:Choice Requires="wps">
            <w:drawing>
              <wp:anchor distT="0" distB="0" distL="114300" distR="114300" simplePos="0" relativeHeight="251659264" behindDoc="0" locked="0" layoutInCell="0" allowOverlap="1" wp14:anchorId="45BE0657" wp14:editId="6050F85A">
                <wp:simplePos x="0" y="0"/>
                <wp:positionH relativeFrom="column">
                  <wp:posOffset>19050</wp:posOffset>
                </wp:positionH>
                <wp:positionV relativeFrom="paragraph">
                  <wp:posOffset>-80645</wp:posOffset>
                </wp:positionV>
                <wp:extent cx="5943600" cy="635"/>
                <wp:effectExtent l="0" t="0" r="0" b="0"/>
                <wp:wrapNone/>
                <wp:docPr id="19"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635"/>
                        </a:xfrm>
                        <a:prstGeom prst="line">
                          <a:avLst/>
                        </a:prstGeom>
                        <a:noFill/>
                        <a:ln w="22225">
                          <a:solidFill>
                            <a:srgbClr val="D4D4D4"/>
                          </a:solidFill>
                          <a:round/>
                          <a:headEnd/>
                          <a:tailEnd/>
                        </a:ln>
                        <a:effectLst>
                          <a:outerShdw dist="12700" dir="16200000" algn="tl" rotWithShape="0">
                            <a:srgbClr val="808080"/>
                          </a:outer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5782D7" id="Line 7"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pt,-6.35pt" to="469.5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" o:allowincell="f" strokecolor="#d4d4d4" strokeweight="1.75pt">
                <v:shadow on="t" origin="-.5,-.5" offset="0,-1pt"/>
              </v:line>
            </w:pict>
          </mc:Fallback>
        </mc:AlternateContent>
      </w:r>
      <w:r w:rsidR="00994EA3" w:rsidRPr="00B33EE6">
        <w:rPr>
          <w:rStyle w:val="Strong"/>
          <w:sz w:val="28"/>
          <w:szCs w:val="28"/>
          <w:lang w:val="en-GB"/>
        </w:rPr>
        <w:t>TENDERING</w:t>
      </w:r>
    </w:p>
    <w:p w14:paraId="592B0149" w14:textId="77777777" w:rsidR="006F5FD0" w:rsidRPr="001A6777" w:rsidRDefault="00994EA3" w:rsidP="001A6777">
      <w:pPr>
        <w:keepNext/>
        <w:keepLines/>
        <w:widowControl/>
        <w:ind w:left="426" w:hanging="426"/>
        <w:outlineLvl w:val="0"/>
        <w:rPr>
          <w:rStyle w:val="Strong"/>
        </w:rPr>
      </w:pPr>
      <w:r w:rsidRPr="00B33EE6">
        <w:rPr>
          <w:rStyle w:val="Strong"/>
          <w:sz w:val="22"/>
          <w:szCs w:val="22"/>
          <w:lang w:val="en-GB"/>
        </w:rPr>
        <w:t>18</w:t>
      </w:r>
      <w:r w:rsidR="006F5FD0" w:rsidRPr="00B33EE6">
        <w:rPr>
          <w:rStyle w:val="Strong"/>
          <w:sz w:val="22"/>
          <w:szCs w:val="22"/>
          <w:lang w:val="en-GB"/>
        </w:rPr>
        <w:t xml:space="preserve">. </w:t>
      </w:r>
      <w:r w:rsidR="00584BF4" w:rsidRPr="00B33EE6">
        <w:rPr>
          <w:rStyle w:val="Strong"/>
          <w:sz w:val="22"/>
          <w:szCs w:val="22"/>
          <w:lang w:val="en-GB"/>
        </w:rPr>
        <w:tab/>
      </w:r>
      <w:r w:rsidR="006F5FD0" w:rsidRPr="00B33EE6">
        <w:rPr>
          <w:rStyle w:val="Strong"/>
          <w:sz w:val="22"/>
          <w:szCs w:val="22"/>
          <w:lang w:val="en-GB"/>
        </w:rPr>
        <w:t xml:space="preserve">Deadline for </w:t>
      </w:r>
      <w:r w:rsidR="0013314C">
        <w:rPr>
          <w:rStyle w:val="Strong"/>
          <w:sz w:val="22"/>
          <w:szCs w:val="22"/>
          <w:lang w:val="en-GB"/>
        </w:rPr>
        <w:t xml:space="preserve">submission </w:t>
      </w:r>
      <w:r w:rsidR="006F5FD0" w:rsidRPr="00B33EE6">
        <w:rPr>
          <w:rStyle w:val="Strong"/>
          <w:sz w:val="22"/>
          <w:szCs w:val="22"/>
          <w:lang w:val="en-GB"/>
        </w:rPr>
        <w:t xml:space="preserve">of </w:t>
      </w:r>
      <w:r w:rsidRPr="00B33EE6">
        <w:rPr>
          <w:rStyle w:val="Strong"/>
          <w:sz w:val="22"/>
          <w:szCs w:val="22"/>
          <w:lang w:val="en-GB"/>
        </w:rPr>
        <w:t>tenders</w:t>
      </w:r>
    </w:p>
    <w:p w14:paraId="61DD2F00" w14:textId="07222EC2" w:rsidR="006F5FD0" w:rsidRPr="00B33EE6" w:rsidRDefault="00994EA3" w:rsidP="001A6777">
      <w:pPr>
        <w:pStyle w:val="Blockquote"/>
        <w:keepNext/>
        <w:keepLines/>
        <w:widowControl/>
        <w:ind w:left="0"/>
        <w:jc w:val="both"/>
        <w:rPr>
          <w:i/>
          <w:sz w:val="22"/>
          <w:szCs w:val="22"/>
          <w:lang w:val="en-GB"/>
        </w:rPr>
      </w:pPr>
      <w:r w:rsidRPr="00B33EE6">
        <w:rPr>
          <w:rStyle w:val="Emphasis"/>
          <w:i w:val="0"/>
          <w:sz w:val="22"/>
          <w:szCs w:val="22"/>
          <w:lang w:val="en-GB"/>
        </w:rPr>
        <w:t xml:space="preserve">The deadline for </w:t>
      </w:r>
      <w:r w:rsidR="0013314C">
        <w:rPr>
          <w:rStyle w:val="Emphasis"/>
          <w:i w:val="0"/>
          <w:sz w:val="22"/>
          <w:szCs w:val="22"/>
          <w:lang w:val="en-GB"/>
        </w:rPr>
        <w:t xml:space="preserve">submission </w:t>
      </w:r>
      <w:r w:rsidRPr="00B33EE6">
        <w:rPr>
          <w:rStyle w:val="Emphasis"/>
          <w:i w:val="0"/>
          <w:sz w:val="22"/>
          <w:szCs w:val="22"/>
          <w:lang w:val="en-GB"/>
        </w:rPr>
        <w:t xml:space="preserve">of tenders is specified in point 8 of the </w:t>
      </w:r>
      <w:r w:rsidR="00881C2D">
        <w:rPr>
          <w:rStyle w:val="Emphasis"/>
          <w:i w:val="0"/>
          <w:sz w:val="22"/>
          <w:szCs w:val="22"/>
          <w:lang w:val="en-GB"/>
        </w:rPr>
        <w:t>i</w:t>
      </w:r>
      <w:r w:rsidRPr="00B33EE6">
        <w:rPr>
          <w:rStyle w:val="Emphasis"/>
          <w:i w:val="0"/>
          <w:sz w:val="22"/>
          <w:szCs w:val="22"/>
          <w:lang w:val="en-GB"/>
        </w:rPr>
        <w:t xml:space="preserve">nstruction to </w:t>
      </w:r>
      <w:r w:rsidR="00881C2D">
        <w:rPr>
          <w:rStyle w:val="Emphasis"/>
          <w:i w:val="0"/>
          <w:sz w:val="22"/>
          <w:szCs w:val="22"/>
          <w:lang w:val="en-GB"/>
        </w:rPr>
        <w:t>t</w:t>
      </w:r>
      <w:r w:rsidRPr="00B33EE6">
        <w:rPr>
          <w:rStyle w:val="Emphasis"/>
          <w:i w:val="0"/>
          <w:sz w:val="22"/>
          <w:szCs w:val="22"/>
          <w:lang w:val="en-GB"/>
        </w:rPr>
        <w:t>enderers.</w:t>
      </w:r>
    </w:p>
    <w:p w14:paraId="7D60F8E6" w14:textId="77777777" w:rsidR="006F5FD0" w:rsidRPr="001A6777" w:rsidRDefault="00994EA3" w:rsidP="001A6777">
      <w:pPr>
        <w:ind w:left="426" w:hanging="426"/>
        <w:outlineLvl w:val="0"/>
        <w:rPr>
          <w:rStyle w:val="Strong"/>
        </w:rPr>
      </w:pPr>
      <w:r w:rsidRPr="00B33EE6">
        <w:rPr>
          <w:rStyle w:val="Strong"/>
          <w:sz w:val="22"/>
          <w:szCs w:val="22"/>
          <w:lang w:val="en-GB"/>
        </w:rPr>
        <w:t>19</w:t>
      </w:r>
      <w:r w:rsidR="006F5FD0" w:rsidRPr="00B33EE6">
        <w:rPr>
          <w:rStyle w:val="Strong"/>
          <w:sz w:val="22"/>
          <w:szCs w:val="22"/>
          <w:lang w:val="en-GB"/>
        </w:rPr>
        <w:t xml:space="preserve">. </w:t>
      </w:r>
      <w:r w:rsidR="00584BF4" w:rsidRPr="00B33EE6">
        <w:rPr>
          <w:rStyle w:val="Strong"/>
          <w:sz w:val="22"/>
          <w:szCs w:val="22"/>
          <w:lang w:val="en-GB"/>
        </w:rPr>
        <w:tab/>
      </w:r>
      <w:r w:rsidRPr="00B33EE6">
        <w:rPr>
          <w:rStyle w:val="Strong"/>
          <w:sz w:val="22"/>
          <w:szCs w:val="22"/>
          <w:lang w:val="en-GB"/>
        </w:rPr>
        <w:t xml:space="preserve">Tender </w:t>
      </w:r>
      <w:r w:rsidR="006F5FD0" w:rsidRPr="00B33EE6">
        <w:rPr>
          <w:rStyle w:val="Strong"/>
          <w:sz w:val="22"/>
          <w:szCs w:val="22"/>
          <w:lang w:val="en-GB"/>
        </w:rPr>
        <w:t>format and details to be provided</w:t>
      </w:r>
    </w:p>
    <w:p w14:paraId="63A7C86E" w14:textId="77777777" w:rsidR="00A74EDE" w:rsidRDefault="00994EA3" w:rsidP="001A6777">
      <w:pPr>
        <w:pStyle w:val="Blockquote"/>
        <w:spacing w:after="0"/>
        <w:ind w:left="0" w:right="28"/>
        <w:jc w:val="both"/>
        <w:rPr>
          <w:sz w:val="22"/>
          <w:szCs w:val="22"/>
          <w:lang w:val="en-GB"/>
        </w:rPr>
      </w:pPr>
      <w:r w:rsidRPr="00B33EE6">
        <w:rPr>
          <w:rStyle w:val="Strong"/>
          <w:b w:val="0"/>
          <w:sz w:val="22"/>
          <w:szCs w:val="22"/>
          <w:lang w:val="en-GB"/>
        </w:rPr>
        <w:t>Tenders</w:t>
      </w:r>
      <w:r w:rsidR="006F5FD0" w:rsidRPr="00B33EE6">
        <w:rPr>
          <w:rStyle w:val="Strong"/>
          <w:b w:val="0"/>
          <w:sz w:val="22"/>
          <w:szCs w:val="22"/>
          <w:lang w:val="en-GB"/>
        </w:rPr>
        <w:t xml:space="preserve"> must be submitted using the standard </w:t>
      </w:r>
      <w:r w:rsidRPr="00B33EE6">
        <w:rPr>
          <w:rStyle w:val="Strong"/>
          <w:b w:val="0"/>
          <w:sz w:val="22"/>
          <w:szCs w:val="22"/>
          <w:lang w:val="en-GB"/>
        </w:rPr>
        <w:t>tender</w:t>
      </w:r>
      <w:r w:rsidR="006F5FD0" w:rsidRPr="00B33EE6">
        <w:rPr>
          <w:rStyle w:val="Strong"/>
          <w:b w:val="0"/>
          <w:sz w:val="22"/>
          <w:szCs w:val="22"/>
          <w:lang w:val="en-GB"/>
        </w:rPr>
        <w:t xml:space="preserve"> form</w:t>
      </w:r>
      <w:r w:rsidR="006F5FD0" w:rsidRPr="00B33EE6">
        <w:rPr>
          <w:sz w:val="22"/>
          <w:szCs w:val="22"/>
          <w:lang w:val="en-GB"/>
        </w:rPr>
        <w:t xml:space="preserve"> </w:t>
      </w:r>
      <w:r w:rsidRPr="00B33EE6">
        <w:rPr>
          <w:sz w:val="22"/>
          <w:szCs w:val="22"/>
          <w:lang w:val="en-GB"/>
        </w:rPr>
        <w:t>for</w:t>
      </w:r>
      <w:r w:rsidR="00A046E7">
        <w:rPr>
          <w:sz w:val="22"/>
          <w:szCs w:val="22"/>
          <w:lang w:val="en-GB"/>
        </w:rPr>
        <w:t xml:space="preserve"> simplified </w:t>
      </w:r>
      <w:r w:rsidR="00881C2D">
        <w:rPr>
          <w:sz w:val="22"/>
          <w:szCs w:val="22"/>
          <w:lang w:val="en-GB"/>
        </w:rPr>
        <w:t>p</w:t>
      </w:r>
      <w:r w:rsidRPr="00B33EE6">
        <w:rPr>
          <w:sz w:val="22"/>
          <w:szCs w:val="22"/>
          <w:lang w:val="en-GB"/>
        </w:rPr>
        <w:t>rocedures</w:t>
      </w:r>
      <w:r w:rsidR="009B06B5" w:rsidRPr="00B33EE6">
        <w:rPr>
          <w:sz w:val="22"/>
          <w:szCs w:val="22"/>
          <w:lang w:val="en-GB"/>
        </w:rPr>
        <w:t xml:space="preserve">, the format and instructions of which must be strictly observed. The </w:t>
      </w:r>
      <w:r w:rsidRPr="00B33EE6">
        <w:rPr>
          <w:sz w:val="22"/>
          <w:szCs w:val="22"/>
          <w:lang w:val="en-GB"/>
        </w:rPr>
        <w:t>tender</w:t>
      </w:r>
      <w:r w:rsidR="009B06B5" w:rsidRPr="00B33EE6">
        <w:rPr>
          <w:sz w:val="22"/>
          <w:szCs w:val="22"/>
          <w:lang w:val="en-GB"/>
        </w:rPr>
        <w:t xml:space="preserve"> form is </w:t>
      </w:r>
      <w:r w:rsidR="006F5FD0" w:rsidRPr="00B33EE6">
        <w:rPr>
          <w:sz w:val="22"/>
          <w:szCs w:val="22"/>
          <w:lang w:val="en-GB"/>
        </w:rPr>
        <w:t xml:space="preserve">available from the following </w:t>
      </w:r>
      <w:r w:rsidR="00881C2D">
        <w:rPr>
          <w:sz w:val="22"/>
          <w:szCs w:val="22"/>
          <w:lang w:val="en-GB"/>
        </w:rPr>
        <w:t>i</w:t>
      </w:r>
      <w:r w:rsidR="006F5FD0" w:rsidRPr="00B33EE6">
        <w:rPr>
          <w:sz w:val="22"/>
          <w:szCs w:val="22"/>
          <w:lang w:val="en-GB"/>
        </w:rPr>
        <w:t>nternet address:</w:t>
      </w:r>
    </w:p>
    <w:p w14:paraId="0C3990F6" w14:textId="45688578" w:rsidR="006F5FD0" w:rsidRPr="00B33EE6" w:rsidRDefault="004F4233" w:rsidP="001A6777">
      <w:pPr>
        <w:pStyle w:val="Blockquote"/>
        <w:ind w:left="0" w:right="26"/>
        <w:jc w:val="both"/>
        <w:rPr>
          <w:sz w:val="22"/>
          <w:szCs w:val="22"/>
          <w:lang w:val="en-GB"/>
        </w:rPr>
      </w:pPr>
      <w:hyperlink r:id="rId10" w:anchor="Annexes-AnnexesB(Ch.3):Servicecontracts" w:history="1">
        <w:r w:rsidR="00706ADA" w:rsidRPr="00706ADA">
          <w:rPr>
            <w:rStyle w:val="Hyperlink"/>
            <w:sz w:val="22"/>
            <w:szCs w:val="22"/>
            <w:lang w:val="en-GB"/>
          </w:rPr>
          <w:t>https://wikis.ec.europa.eu/display/ExactExternalWiki/Annexes#Annexes-AnnexesB(Ch.3):Servicecontracts</w:t>
        </w:r>
      </w:hyperlink>
      <w:r w:rsidR="00706ADA">
        <w:rPr>
          <w:sz w:val="22"/>
          <w:szCs w:val="22"/>
          <w:lang w:val="en-GB"/>
        </w:rPr>
        <w:t xml:space="preserve">, </w:t>
      </w:r>
      <w:r w:rsidR="006714ED" w:rsidRPr="00B33EE6">
        <w:rPr>
          <w:sz w:val="22"/>
          <w:szCs w:val="22"/>
          <w:lang w:val="en-GB"/>
        </w:rPr>
        <w:t xml:space="preserve">under the zip file called Simplified Tender dossier. </w:t>
      </w:r>
    </w:p>
    <w:p w14:paraId="177AD528" w14:textId="77777777" w:rsidR="004D5EDB" w:rsidRPr="00B33EE6" w:rsidRDefault="004D5EDB" w:rsidP="001A6777">
      <w:pPr>
        <w:pStyle w:val="Blockquote"/>
        <w:ind w:left="0" w:right="26"/>
        <w:jc w:val="both"/>
        <w:rPr>
          <w:sz w:val="22"/>
          <w:szCs w:val="22"/>
          <w:lang w:val="en-GB"/>
        </w:rPr>
      </w:pPr>
      <w:r w:rsidRPr="00B33EE6">
        <w:rPr>
          <w:sz w:val="22"/>
          <w:szCs w:val="22"/>
          <w:lang w:val="en-GB"/>
        </w:rPr>
        <w:t>The tender must be accompanied by a declaration o</w:t>
      </w:r>
      <w:r w:rsidR="00980AEA">
        <w:rPr>
          <w:sz w:val="22"/>
          <w:szCs w:val="22"/>
          <w:lang w:val="en-GB"/>
        </w:rPr>
        <w:t>n</w:t>
      </w:r>
      <w:r w:rsidRPr="00B33EE6">
        <w:rPr>
          <w:sz w:val="22"/>
          <w:szCs w:val="22"/>
          <w:lang w:val="en-GB"/>
        </w:rPr>
        <w:t xml:space="preserve"> honour on exclusion and selection criteria using the template available from the following Internet address:</w:t>
      </w:r>
    </w:p>
    <w:p w14:paraId="5E502450" w14:textId="114119D4" w:rsidR="004D5EDB" w:rsidRPr="00706ADA" w:rsidRDefault="004F4233" w:rsidP="001A6777">
      <w:pPr>
        <w:pStyle w:val="Blockquote"/>
        <w:ind w:left="0" w:right="26"/>
        <w:jc w:val="both"/>
        <w:rPr>
          <w:sz w:val="22"/>
          <w:szCs w:val="22"/>
          <w:lang w:val="en-GB"/>
        </w:rPr>
      </w:pPr>
      <w:hyperlink r:id="rId11" w:anchor="Annexes-AnnexesA(Ch.2):General" w:history="1">
        <w:r w:rsidR="00323016" w:rsidRPr="00C14D56">
          <w:rPr>
            <w:rStyle w:val="Hyperlink"/>
            <w:sz w:val="22"/>
            <w:szCs w:val="22"/>
          </w:rPr>
          <w:t>https://wikis.ec.europa.eu/display/ExactExternalWiki/Annexes#Annexes-AnnexesA(Ch.2):General</w:t>
        </w:r>
      </w:hyperlink>
      <w:r w:rsidR="00323016">
        <w:rPr>
          <w:sz w:val="22"/>
          <w:szCs w:val="22"/>
        </w:rPr>
        <w:t xml:space="preserve"> </w:t>
      </w:r>
    </w:p>
    <w:p w14:paraId="438E0786" w14:textId="77777777" w:rsidR="006F5FD0" w:rsidRPr="00B33EE6" w:rsidRDefault="006F5FD0" w:rsidP="001A6777">
      <w:pPr>
        <w:pStyle w:val="Blockquote"/>
        <w:ind w:left="0" w:right="26"/>
        <w:jc w:val="both"/>
        <w:rPr>
          <w:sz w:val="22"/>
          <w:szCs w:val="22"/>
          <w:lang w:val="en-GB"/>
        </w:rPr>
      </w:pPr>
      <w:r w:rsidRPr="00B33EE6">
        <w:rPr>
          <w:sz w:val="22"/>
          <w:szCs w:val="22"/>
          <w:lang w:val="en-GB"/>
        </w:rPr>
        <w:t>Any additional documentation (brochure, letter, etc</w:t>
      </w:r>
      <w:r w:rsidR="00235A71" w:rsidRPr="00B33EE6">
        <w:rPr>
          <w:sz w:val="22"/>
          <w:szCs w:val="22"/>
          <w:lang w:val="en-GB"/>
        </w:rPr>
        <w:t>.</w:t>
      </w:r>
      <w:r w:rsidRPr="00B33EE6">
        <w:rPr>
          <w:sz w:val="22"/>
          <w:szCs w:val="22"/>
          <w:lang w:val="en-GB"/>
        </w:rPr>
        <w:t xml:space="preserve">) sent with a </w:t>
      </w:r>
      <w:r w:rsidR="004D5EDB" w:rsidRPr="00B33EE6">
        <w:rPr>
          <w:sz w:val="22"/>
          <w:szCs w:val="22"/>
          <w:lang w:val="en-GB"/>
        </w:rPr>
        <w:t>tender</w:t>
      </w:r>
      <w:r w:rsidRPr="00B33EE6">
        <w:rPr>
          <w:sz w:val="22"/>
          <w:szCs w:val="22"/>
          <w:lang w:val="en-GB"/>
        </w:rPr>
        <w:t xml:space="preserve"> will not be taken into consideration.</w:t>
      </w:r>
    </w:p>
    <w:p w14:paraId="3AC38030" w14:textId="77777777" w:rsidR="006F5FD0" w:rsidRPr="001A6777" w:rsidRDefault="006F5FD0" w:rsidP="001A6777">
      <w:pPr>
        <w:keepNext/>
        <w:keepLines/>
        <w:widowControl/>
        <w:ind w:left="426" w:hanging="426"/>
        <w:outlineLvl w:val="0"/>
        <w:rPr>
          <w:rStyle w:val="Strong"/>
        </w:rPr>
      </w:pPr>
      <w:r w:rsidRPr="00B33EE6">
        <w:rPr>
          <w:rStyle w:val="Strong"/>
          <w:sz w:val="22"/>
          <w:szCs w:val="22"/>
          <w:lang w:val="en-GB"/>
        </w:rPr>
        <w:t>2</w:t>
      </w:r>
      <w:r w:rsidR="006714ED" w:rsidRPr="00B33EE6">
        <w:rPr>
          <w:rStyle w:val="Strong"/>
          <w:sz w:val="22"/>
          <w:szCs w:val="22"/>
          <w:lang w:val="en-GB"/>
        </w:rPr>
        <w:t>0</w:t>
      </w:r>
      <w:r w:rsidRPr="00B33EE6">
        <w:rPr>
          <w:rStyle w:val="Strong"/>
          <w:sz w:val="22"/>
          <w:szCs w:val="22"/>
          <w:lang w:val="en-GB"/>
        </w:rPr>
        <w:t xml:space="preserve">. </w:t>
      </w:r>
      <w:r w:rsidR="00584BF4" w:rsidRPr="00B33EE6">
        <w:rPr>
          <w:rStyle w:val="Strong"/>
          <w:sz w:val="22"/>
          <w:szCs w:val="22"/>
          <w:lang w:val="en-GB"/>
        </w:rPr>
        <w:tab/>
      </w:r>
      <w:r w:rsidRPr="00B33EE6">
        <w:rPr>
          <w:rStyle w:val="Strong"/>
          <w:sz w:val="22"/>
          <w:szCs w:val="22"/>
          <w:lang w:val="en-GB"/>
        </w:rPr>
        <w:t xml:space="preserve">How </w:t>
      </w:r>
      <w:r w:rsidR="006714ED" w:rsidRPr="00B33EE6">
        <w:rPr>
          <w:rStyle w:val="Strong"/>
          <w:sz w:val="22"/>
          <w:szCs w:val="22"/>
          <w:lang w:val="en-GB"/>
        </w:rPr>
        <w:t>tenders</w:t>
      </w:r>
      <w:r w:rsidRPr="00B33EE6">
        <w:rPr>
          <w:rStyle w:val="Strong"/>
          <w:sz w:val="22"/>
          <w:szCs w:val="22"/>
          <w:lang w:val="en-GB"/>
        </w:rPr>
        <w:t xml:space="preserve"> may be submitted</w:t>
      </w:r>
    </w:p>
    <w:p w14:paraId="7919897A" w14:textId="77777777" w:rsidR="006F5FD0" w:rsidRPr="00B33EE6" w:rsidRDefault="006714ED" w:rsidP="001A6777">
      <w:pPr>
        <w:pStyle w:val="Blockquote"/>
        <w:ind w:left="0" w:right="26"/>
        <w:jc w:val="both"/>
        <w:rPr>
          <w:sz w:val="22"/>
          <w:szCs w:val="22"/>
          <w:lang w:val="en-GB"/>
        </w:rPr>
      </w:pPr>
      <w:r w:rsidRPr="00B33EE6">
        <w:rPr>
          <w:sz w:val="22"/>
          <w:szCs w:val="22"/>
          <w:lang w:val="en-GB"/>
        </w:rPr>
        <w:t>Tenders</w:t>
      </w:r>
      <w:r w:rsidR="006F5FD0" w:rsidRPr="00B33EE6">
        <w:rPr>
          <w:sz w:val="22"/>
          <w:szCs w:val="22"/>
          <w:lang w:val="en-GB"/>
        </w:rPr>
        <w:t xml:space="preserve"> must be submitted in English exclusively to the </w:t>
      </w:r>
      <w:r w:rsidR="00D33DD9">
        <w:rPr>
          <w:sz w:val="22"/>
          <w:szCs w:val="22"/>
          <w:lang w:val="en-GB"/>
        </w:rPr>
        <w:t>c</w:t>
      </w:r>
      <w:r w:rsidR="006F5FD0" w:rsidRPr="00B33EE6">
        <w:rPr>
          <w:sz w:val="22"/>
          <w:szCs w:val="22"/>
          <w:lang w:val="en-GB"/>
        </w:rPr>
        <w:t xml:space="preserve">ontracting </w:t>
      </w:r>
      <w:r w:rsidR="00D33DD9">
        <w:rPr>
          <w:sz w:val="22"/>
          <w:szCs w:val="22"/>
          <w:lang w:val="en-GB"/>
        </w:rPr>
        <w:t>a</w:t>
      </w:r>
      <w:r w:rsidR="006F5FD0" w:rsidRPr="00B33EE6">
        <w:rPr>
          <w:sz w:val="22"/>
          <w:szCs w:val="22"/>
          <w:lang w:val="en-GB"/>
        </w:rPr>
        <w:t>uthority</w:t>
      </w:r>
      <w:r w:rsidRPr="00B33EE6">
        <w:rPr>
          <w:sz w:val="22"/>
          <w:szCs w:val="22"/>
          <w:lang w:val="en-GB"/>
        </w:rPr>
        <w:t xml:space="preserve">, using the means specified in point 8 of the </w:t>
      </w:r>
      <w:r w:rsidR="00881C2D">
        <w:rPr>
          <w:sz w:val="22"/>
          <w:szCs w:val="22"/>
          <w:lang w:val="en-GB"/>
        </w:rPr>
        <w:t>i</w:t>
      </w:r>
      <w:r w:rsidRPr="00B33EE6">
        <w:rPr>
          <w:sz w:val="22"/>
          <w:szCs w:val="22"/>
          <w:lang w:val="en-GB"/>
        </w:rPr>
        <w:t xml:space="preserve">nstructions to </w:t>
      </w:r>
      <w:r w:rsidR="00881C2D">
        <w:rPr>
          <w:sz w:val="22"/>
          <w:szCs w:val="22"/>
          <w:lang w:val="en-GB"/>
        </w:rPr>
        <w:t>t</w:t>
      </w:r>
      <w:r w:rsidRPr="00B33EE6">
        <w:rPr>
          <w:sz w:val="22"/>
          <w:szCs w:val="22"/>
          <w:lang w:val="en-GB"/>
        </w:rPr>
        <w:t xml:space="preserve">enderers. </w:t>
      </w:r>
      <w:r w:rsidR="009B06B5" w:rsidRPr="00B33EE6">
        <w:rPr>
          <w:sz w:val="22"/>
          <w:szCs w:val="22"/>
          <w:lang w:val="en-GB"/>
        </w:rPr>
        <w:t xml:space="preserve"> </w:t>
      </w:r>
    </w:p>
    <w:p w14:paraId="63BBF791" w14:textId="77777777" w:rsidR="00EF03C9" w:rsidRPr="00B33EE6" w:rsidRDefault="006714ED" w:rsidP="001A6777">
      <w:pPr>
        <w:pStyle w:val="Blockquote"/>
        <w:ind w:left="0" w:right="26"/>
        <w:jc w:val="both"/>
        <w:rPr>
          <w:rStyle w:val="Strong"/>
          <w:b w:val="0"/>
          <w:sz w:val="22"/>
          <w:szCs w:val="22"/>
          <w:lang w:val="en-GB"/>
        </w:rPr>
      </w:pPr>
      <w:r w:rsidRPr="00B33EE6">
        <w:rPr>
          <w:rStyle w:val="Strong"/>
          <w:b w:val="0"/>
          <w:sz w:val="22"/>
          <w:szCs w:val="22"/>
          <w:lang w:val="en-GB"/>
        </w:rPr>
        <w:t>Tenders</w:t>
      </w:r>
      <w:r w:rsidR="006F5FD0" w:rsidRPr="00B33EE6">
        <w:rPr>
          <w:rStyle w:val="Strong"/>
          <w:b w:val="0"/>
          <w:sz w:val="22"/>
          <w:szCs w:val="22"/>
          <w:lang w:val="en-GB"/>
        </w:rPr>
        <w:t xml:space="preserve"> submitted by any other means will not be considered.</w:t>
      </w:r>
    </w:p>
    <w:p w14:paraId="3D156565" w14:textId="4EDBF57B" w:rsidR="00502BBF" w:rsidRPr="00B33EE6" w:rsidRDefault="00502BBF" w:rsidP="001A6777">
      <w:pPr>
        <w:pStyle w:val="Blockquote"/>
        <w:ind w:left="0" w:right="26"/>
        <w:jc w:val="both"/>
        <w:rPr>
          <w:rStyle w:val="Strong"/>
          <w:b w:val="0"/>
          <w:sz w:val="22"/>
          <w:szCs w:val="22"/>
          <w:lang w:val="en-GB"/>
        </w:rPr>
      </w:pPr>
      <w:r w:rsidRPr="00B33EE6">
        <w:rPr>
          <w:sz w:val="22"/>
          <w:szCs w:val="22"/>
          <w:lang w:val="en-GB"/>
        </w:rPr>
        <w:t>By submitting a tender</w:t>
      </w:r>
      <w:r w:rsidR="001A4F1E">
        <w:rPr>
          <w:sz w:val="22"/>
          <w:szCs w:val="22"/>
          <w:lang w:val="en-GB"/>
        </w:rPr>
        <w:t>,</w:t>
      </w:r>
      <w:r w:rsidRPr="00B33EE6">
        <w:rPr>
          <w:sz w:val="22"/>
          <w:szCs w:val="22"/>
          <w:lang w:val="en-GB"/>
        </w:rPr>
        <w:t xml:space="preserve"> tenderers accept to receive notification of the outcome of the procedure by electronic means.</w:t>
      </w:r>
    </w:p>
    <w:p w14:paraId="78DFA6DC" w14:textId="77777777" w:rsidR="003262FC" w:rsidRPr="001A6777" w:rsidRDefault="003262FC" w:rsidP="001A6777">
      <w:pPr>
        <w:keepNext/>
        <w:keepLines/>
        <w:widowControl/>
        <w:ind w:left="426" w:hanging="426"/>
        <w:outlineLvl w:val="0"/>
        <w:rPr>
          <w:rStyle w:val="Strong"/>
        </w:rPr>
      </w:pPr>
      <w:r w:rsidRPr="00B33EE6">
        <w:rPr>
          <w:rStyle w:val="Strong"/>
          <w:sz w:val="22"/>
          <w:szCs w:val="22"/>
          <w:lang w:val="en-GB"/>
        </w:rPr>
        <w:t>2</w:t>
      </w:r>
      <w:r w:rsidR="006714ED" w:rsidRPr="00B33EE6">
        <w:rPr>
          <w:rStyle w:val="Strong"/>
          <w:sz w:val="22"/>
          <w:szCs w:val="22"/>
          <w:lang w:val="en-GB"/>
        </w:rPr>
        <w:t>1</w:t>
      </w:r>
      <w:r w:rsidRPr="00B33EE6">
        <w:rPr>
          <w:rStyle w:val="Strong"/>
          <w:sz w:val="22"/>
          <w:szCs w:val="22"/>
          <w:lang w:val="en-GB"/>
        </w:rPr>
        <w:t>.</w:t>
      </w:r>
      <w:r w:rsidR="00584BF4" w:rsidRPr="00B33EE6">
        <w:rPr>
          <w:rStyle w:val="Strong"/>
          <w:sz w:val="22"/>
          <w:szCs w:val="22"/>
          <w:lang w:val="en-GB"/>
        </w:rPr>
        <w:tab/>
      </w:r>
      <w:r w:rsidRPr="00B33EE6">
        <w:rPr>
          <w:rStyle w:val="Strong"/>
          <w:sz w:val="22"/>
          <w:szCs w:val="22"/>
          <w:lang w:val="en-GB"/>
        </w:rPr>
        <w:t xml:space="preserve">Alteration or withdrawal of </w:t>
      </w:r>
      <w:r w:rsidR="006714ED" w:rsidRPr="00B33EE6">
        <w:rPr>
          <w:rStyle w:val="Strong"/>
          <w:sz w:val="22"/>
          <w:szCs w:val="22"/>
          <w:lang w:val="en-GB"/>
        </w:rPr>
        <w:t>tenders</w:t>
      </w:r>
    </w:p>
    <w:p w14:paraId="37113797" w14:textId="77777777" w:rsidR="003262FC" w:rsidRPr="00B33EE6" w:rsidRDefault="006714ED" w:rsidP="001A6777">
      <w:pPr>
        <w:pStyle w:val="Blockquote"/>
        <w:ind w:left="0" w:right="26"/>
        <w:jc w:val="both"/>
        <w:rPr>
          <w:sz w:val="22"/>
          <w:szCs w:val="22"/>
          <w:lang w:val="en-GB"/>
        </w:rPr>
      </w:pPr>
      <w:r w:rsidRPr="00B33EE6">
        <w:rPr>
          <w:sz w:val="22"/>
          <w:szCs w:val="22"/>
          <w:lang w:val="en-GB"/>
        </w:rPr>
        <w:t>Tenderers</w:t>
      </w:r>
      <w:r w:rsidR="003262FC" w:rsidRPr="00B33EE6">
        <w:rPr>
          <w:sz w:val="22"/>
          <w:szCs w:val="22"/>
          <w:lang w:val="en-GB"/>
        </w:rPr>
        <w:t xml:space="preserve"> may alter or withdraw their </w:t>
      </w:r>
      <w:r w:rsidRPr="00B33EE6">
        <w:rPr>
          <w:sz w:val="22"/>
          <w:szCs w:val="22"/>
          <w:lang w:val="en-GB"/>
        </w:rPr>
        <w:t>tenders</w:t>
      </w:r>
      <w:r w:rsidR="003262FC" w:rsidRPr="00B33EE6">
        <w:rPr>
          <w:sz w:val="22"/>
          <w:szCs w:val="22"/>
          <w:lang w:val="en-GB"/>
        </w:rPr>
        <w:t xml:space="preserve"> by written notification prior to the deadline for submission of </w:t>
      </w:r>
      <w:r w:rsidRPr="00B33EE6">
        <w:rPr>
          <w:sz w:val="22"/>
          <w:szCs w:val="22"/>
          <w:lang w:val="en-GB"/>
        </w:rPr>
        <w:t>tenders</w:t>
      </w:r>
      <w:r w:rsidR="003262FC" w:rsidRPr="00B33EE6">
        <w:rPr>
          <w:sz w:val="22"/>
          <w:szCs w:val="22"/>
          <w:lang w:val="en-GB"/>
        </w:rPr>
        <w:t xml:space="preserve">. No </w:t>
      </w:r>
      <w:r w:rsidRPr="00B33EE6">
        <w:rPr>
          <w:sz w:val="22"/>
          <w:szCs w:val="22"/>
          <w:lang w:val="en-GB"/>
        </w:rPr>
        <w:t>tender</w:t>
      </w:r>
      <w:r w:rsidR="003262FC" w:rsidRPr="00B33EE6">
        <w:rPr>
          <w:sz w:val="22"/>
          <w:szCs w:val="22"/>
          <w:lang w:val="en-GB"/>
        </w:rPr>
        <w:t xml:space="preserve"> may be altered after this deadline.</w:t>
      </w:r>
    </w:p>
    <w:p w14:paraId="2A8E6476" w14:textId="1790CEA6" w:rsidR="003262FC" w:rsidRPr="00B33EE6" w:rsidRDefault="003262FC" w:rsidP="001A6777">
      <w:pPr>
        <w:pStyle w:val="Blockquote"/>
        <w:ind w:left="0" w:right="26"/>
        <w:jc w:val="both"/>
        <w:rPr>
          <w:sz w:val="22"/>
          <w:szCs w:val="22"/>
          <w:lang w:val="en-GB"/>
        </w:rPr>
      </w:pPr>
      <w:r w:rsidRPr="00B33EE6">
        <w:rPr>
          <w:sz w:val="22"/>
          <w:szCs w:val="22"/>
          <w:lang w:val="en-GB"/>
        </w:rPr>
        <w:t xml:space="preserve">Any such notification of alteration or withdrawal shall be prepared and submitted in accordance with </w:t>
      </w:r>
      <w:r w:rsidR="006714ED" w:rsidRPr="00B33EE6">
        <w:rPr>
          <w:sz w:val="22"/>
          <w:szCs w:val="22"/>
          <w:lang w:val="en-GB"/>
        </w:rPr>
        <w:t xml:space="preserve">point </w:t>
      </w:r>
      <w:r w:rsidR="000B693E">
        <w:rPr>
          <w:sz w:val="22"/>
          <w:szCs w:val="22"/>
          <w:lang w:val="en-GB"/>
        </w:rPr>
        <w:t>9</w:t>
      </w:r>
      <w:r w:rsidR="006714ED" w:rsidRPr="00B33EE6">
        <w:rPr>
          <w:sz w:val="22"/>
          <w:szCs w:val="22"/>
          <w:lang w:val="en-GB"/>
        </w:rPr>
        <w:t xml:space="preserve"> of the </w:t>
      </w:r>
      <w:r w:rsidR="00881C2D">
        <w:rPr>
          <w:sz w:val="22"/>
          <w:szCs w:val="22"/>
          <w:lang w:val="en-GB"/>
        </w:rPr>
        <w:t>i</w:t>
      </w:r>
      <w:r w:rsidR="006714ED" w:rsidRPr="00B33EE6">
        <w:rPr>
          <w:sz w:val="22"/>
          <w:szCs w:val="22"/>
          <w:lang w:val="en-GB"/>
        </w:rPr>
        <w:t xml:space="preserve">nstructions to </w:t>
      </w:r>
      <w:r w:rsidR="00881C2D">
        <w:rPr>
          <w:sz w:val="22"/>
          <w:szCs w:val="22"/>
          <w:lang w:val="en-GB"/>
        </w:rPr>
        <w:t>t</w:t>
      </w:r>
      <w:r w:rsidR="006714ED" w:rsidRPr="00B33EE6">
        <w:rPr>
          <w:sz w:val="22"/>
          <w:szCs w:val="22"/>
          <w:lang w:val="en-GB"/>
        </w:rPr>
        <w:t>enderers</w:t>
      </w:r>
      <w:r w:rsidRPr="00B33EE6">
        <w:rPr>
          <w:sz w:val="22"/>
          <w:szCs w:val="22"/>
          <w:lang w:val="en-GB"/>
        </w:rPr>
        <w:t xml:space="preserve">. </w:t>
      </w:r>
    </w:p>
    <w:p w14:paraId="33B0DD15" w14:textId="77777777" w:rsidR="006F5FD0" w:rsidRPr="001A6777" w:rsidRDefault="003262FC" w:rsidP="001A6777">
      <w:pPr>
        <w:keepNext/>
        <w:keepLines/>
        <w:widowControl/>
        <w:ind w:left="426" w:hanging="426"/>
        <w:outlineLvl w:val="0"/>
        <w:rPr>
          <w:rStyle w:val="Strong"/>
        </w:rPr>
      </w:pPr>
      <w:r w:rsidRPr="00B33EE6">
        <w:rPr>
          <w:rStyle w:val="Strong"/>
          <w:sz w:val="22"/>
          <w:szCs w:val="22"/>
          <w:lang w:val="en-GB"/>
        </w:rPr>
        <w:t>2</w:t>
      </w:r>
      <w:r w:rsidR="006714ED" w:rsidRPr="00B33EE6">
        <w:rPr>
          <w:rStyle w:val="Strong"/>
          <w:sz w:val="22"/>
          <w:szCs w:val="22"/>
          <w:lang w:val="en-GB"/>
        </w:rPr>
        <w:t>2</w:t>
      </w:r>
      <w:r w:rsidR="006F5FD0" w:rsidRPr="00B33EE6">
        <w:rPr>
          <w:rStyle w:val="Strong"/>
          <w:sz w:val="22"/>
          <w:szCs w:val="22"/>
          <w:lang w:val="en-GB"/>
        </w:rPr>
        <w:t xml:space="preserve">. </w:t>
      </w:r>
      <w:r w:rsidR="00584BF4" w:rsidRPr="00B33EE6">
        <w:rPr>
          <w:rStyle w:val="Strong"/>
          <w:sz w:val="22"/>
          <w:szCs w:val="22"/>
          <w:lang w:val="en-GB"/>
        </w:rPr>
        <w:tab/>
      </w:r>
      <w:r w:rsidR="006F5FD0" w:rsidRPr="00B33EE6">
        <w:rPr>
          <w:rStyle w:val="Strong"/>
          <w:sz w:val="22"/>
          <w:szCs w:val="22"/>
          <w:lang w:val="en-GB"/>
        </w:rPr>
        <w:t>Operational language</w:t>
      </w:r>
    </w:p>
    <w:p w14:paraId="231E3CC8" w14:textId="55D520E3" w:rsidR="006F5FD0" w:rsidRPr="00B33EE6" w:rsidRDefault="006F5FD0" w:rsidP="001A6777">
      <w:pPr>
        <w:pStyle w:val="Blockquote"/>
        <w:ind w:left="0"/>
        <w:jc w:val="both"/>
        <w:rPr>
          <w:i/>
          <w:sz w:val="22"/>
          <w:szCs w:val="22"/>
          <w:lang w:val="en-GB"/>
        </w:rPr>
      </w:pPr>
      <w:r w:rsidRPr="00B33EE6">
        <w:rPr>
          <w:rStyle w:val="Emphasis"/>
          <w:i w:val="0"/>
          <w:sz w:val="22"/>
          <w:szCs w:val="22"/>
          <w:lang w:val="en-GB"/>
        </w:rPr>
        <w:t>All written communications for this tender procedure and contract must be in English.</w:t>
      </w:r>
    </w:p>
    <w:p w14:paraId="38DC66B2" w14:textId="6C5B8B90" w:rsidR="00E9047D" w:rsidRPr="001A6777" w:rsidRDefault="00326B16" w:rsidP="001A6777">
      <w:pPr>
        <w:keepNext/>
        <w:keepLines/>
        <w:widowControl/>
        <w:ind w:left="426" w:hanging="426"/>
        <w:outlineLvl w:val="0"/>
        <w:rPr>
          <w:rStyle w:val="Strong"/>
        </w:rPr>
      </w:pPr>
      <w:r w:rsidRPr="001A6777">
        <w:rPr>
          <w:rStyle w:val="Strong"/>
        </w:rPr>
        <w:t>23</w:t>
      </w:r>
      <w:r w:rsidR="008272C0" w:rsidRPr="001A6777">
        <w:rPr>
          <w:rStyle w:val="Strong"/>
        </w:rPr>
        <w:t>.</w:t>
      </w:r>
      <w:r w:rsidR="00D3113D">
        <w:rPr>
          <w:rStyle w:val="Strong"/>
        </w:rPr>
        <w:tab/>
      </w:r>
      <w:r w:rsidR="00E9047D" w:rsidRPr="001A6777">
        <w:rPr>
          <w:rStyle w:val="Strong"/>
        </w:rPr>
        <w:t>Additional information</w:t>
      </w:r>
    </w:p>
    <w:p w14:paraId="7A5C8404" w14:textId="38C63F9F" w:rsidR="00AF412E" w:rsidRPr="001A6777" w:rsidRDefault="00AF412E" w:rsidP="001A6777">
      <w:pPr>
        <w:widowControl/>
        <w:snapToGrid w:val="0"/>
        <w:spacing w:after="240"/>
        <w:ind w:right="26"/>
        <w:jc w:val="both"/>
        <w:rPr>
          <w:sz w:val="22"/>
          <w:szCs w:val="22"/>
          <w:lang w:val="en-GB"/>
        </w:rPr>
      </w:pPr>
      <w:r w:rsidRPr="001A6777">
        <w:rPr>
          <w:sz w:val="22"/>
          <w:szCs w:val="22"/>
          <w:lang w:val="en-GB"/>
        </w:rPr>
        <w:t xml:space="preserve">Financial data to be provided by the candidate in the standard application form must be expressed in </w:t>
      </w:r>
      <w:r w:rsidRPr="00AE5E11">
        <w:rPr>
          <w:sz w:val="22"/>
          <w:szCs w:val="22"/>
          <w:lang w:val="en-GB"/>
        </w:rPr>
        <w:t>EUR.</w:t>
      </w:r>
      <w:r w:rsidRPr="001A6777">
        <w:rPr>
          <w:sz w:val="22"/>
          <w:szCs w:val="22"/>
          <w:lang w:val="en-GB"/>
        </w:rPr>
        <w:t xml:space="preserve"> If applicable, where a candidate refers to amounts originally expressed in a different currency, the conversion to </w:t>
      </w:r>
      <w:r w:rsidRPr="00AE5E11">
        <w:rPr>
          <w:sz w:val="22"/>
          <w:szCs w:val="22"/>
          <w:lang w:val="en-GB"/>
        </w:rPr>
        <w:t>EUR</w:t>
      </w:r>
      <w:r w:rsidR="00AE5E11">
        <w:rPr>
          <w:sz w:val="22"/>
          <w:szCs w:val="22"/>
          <w:lang w:val="en-GB"/>
        </w:rPr>
        <w:t xml:space="preserve"> s</w:t>
      </w:r>
      <w:r w:rsidRPr="001A6777">
        <w:rPr>
          <w:sz w:val="22"/>
          <w:szCs w:val="22"/>
          <w:lang w:val="en-GB"/>
        </w:rPr>
        <w:t xml:space="preserve">hall be made in accordance with the InforEuro exchange rate of </w:t>
      </w:r>
      <w:r w:rsidR="00A47A3F" w:rsidRPr="00A47A3F">
        <w:rPr>
          <w:b/>
          <w:sz w:val="22"/>
          <w:szCs w:val="22"/>
          <w:lang w:val="en-GB"/>
        </w:rPr>
        <w:t>October</w:t>
      </w:r>
      <w:r w:rsidR="00957D18">
        <w:rPr>
          <w:b/>
          <w:sz w:val="22"/>
          <w:szCs w:val="22"/>
          <w:lang w:val="en-GB"/>
        </w:rPr>
        <w:t>/November</w:t>
      </w:r>
      <w:r w:rsidR="00A47A3F" w:rsidRPr="00A47A3F">
        <w:rPr>
          <w:b/>
          <w:sz w:val="22"/>
          <w:szCs w:val="22"/>
          <w:lang w:val="en-GB"/>
        </w:rPr>
        <w:t xml:space="preserve"> </w:t>
      </w:r>
      <w:r w:rsidR="00AE5E11" w:rsidRPr="00A47A3F">
        <w:rPr>
          <w:b/>
          <w:sz w:val="22"/>
          <w:szCs w:val="22"/>
          <w:lang w:val="en-GB"/>
        </w:rPr>
        <w:t>2025</w:t>
      </w:r>
      <w:r w:rsidRPr="001A6777">
        <w:rPr>
          <w:sz w:val="22"/>
          <w:szCs w:val="22"/>
          <w:lang w:val="en-GB"/>
        </w:rPr>
        <w:t xml:space="preserve"> which can be found at the following address: </w:t>
      </w:r>
      <w:hyperlink r:id="rId12" w:history="1">
        <w:r w:rsidRPr="001A6777">
          <w:rPr>
            <w:rStyle w:val="Hyperlink"/>
            <w:sz w:val="22"/>
            <w:szCs w:val="22"/>
            <w:lang w:val="en-GB"/>
          </w:rPr>
          <w:t>http://ec.europa.eu/budget/graphs/inforeuro.html</w:t>
        </w:r>
      </w:hyperlink>
      <w:r w:rsidRPr="001A6777">
        <w:rPr>
          <w:sz w:val="22"/>
          <w:szCs w:val="22"/>
          <w:lang w:val="en-GB"/>
        </w:rPr>
        <w:t>.</w:t>
      </w:r>
    </w:p>
    <w:p w14:paraId="4EE4635D" w14:textId="50CBDBDE" w:rsidR="00E9047D" w:rsidRPr="00F9055E" w:rsidRDefault="00E9047D" w:rsidP="001A6777">
      <w:pPr>
        <w:pStyle w:val="Blockquote"/>
        <w:ind w:left="0"/>
        <w:jc w:val="both"/>
        <w:rPr>
          <w:sz w:val="22"/>
          <w:szCs w:val="22"/>
          <w:lang w:val="en-GB"/>
        </w:rPr>
      </w:pPr>
    </w:p>
    <w:p w14:paraId="2AC4BD41" w14:textId="0F4DD6AB" w:rsidR="007F6AA9" w:rsidRPr="00F9055E" w:rsidRDefault="00D3113D" w:rsidP="001A6777">
      <w:pPr>
        <w:pStyle w:val="Blockquote"/>
        <w:spacing w:before="840" w:afterAutospacing="1"/>
        <w:ind w:left="357" w:right="357"/>
        <w:jc w:val="center"/>
        <w:rPr>
          <w:sz w:val="22"/>
          <w:szCs w:val="22"/>
          <w:lang w:val="en-GB"/>
        </w:rPr>
      </w:pPr>
      <w:r>
        <w:rPr>
          <w:sz w:val="22"/>
          <w:szCs w:val="22"/>
          <w:lang w:val="en-GB"/>
        </w:rPr>
        <w:t>* * *</w:t>
      </w:r>
    </w:p>
    <w:sectPr w:rsidR="007F6AA9" w:rsidRPr="00F9055E" w:rsidSect="002A7C28">
      <w:headerReference w:type="default" r:id="rId13"/>
      <w:footerReference w:type="default" r:id="rId14"/>
      <w:pgSz w:w="12240" w:h="15840"/>
      <w:pgMar w:top="2610" w:right="1440" w:bottom="1276" w:left="1418" w:header="851" w:footer="631"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EFF5B64" w14:textId="77777777" w:rsidR="004F4233" w:rsidRDefault="004F4233">
      <w:r>
        <w:separator/>
      </w:r>
    </w:p>
  </w:endnote>
  <w:endnote w:type="continuationSeparator" w:id="0">
    <w:p w14:paraId="18762ABA" w14:textId="77777777" w:rsidR="004F4233" w:rsidRDefault="004F42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 Pro">
    <w:altName w:val="Cambria"/>
    <w:panose1 w:val="00000000000000000000"/>
    <w:charset w:val="00"/>
    <w:family w:val="roman"/>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9EBA12" w14:textId="1409340C" w:rsidR="00EF0A8C" w:rsidRPr="00B33EE6" w:rsidRDefault="003670BA" w:rsidP="00F9055E">
    <w:pPr>
      <w:pStyle w:val="Footer"/>
      <w:tabs>
        <w:tab w:val="clear" w:pos="4320"/>
        <w:tab w:val="clear" w:pos="8640"/>
        <w:tab w:val="right" w:pos="9214"/>
      </w:tabs>
      <w:spacing w:before="120" w:after="0"/>
      <w:rPr>
        <w:b/>
        <w:sz w:val="20"/>
        <w:lang w:val="en-GB"/>
      </w:rPr>
    </w:pPr>
    <w:r w:rsidRPr="003670BA">
      <w:rPr>
        <w:b/>
        <w:sz w:val="20"/>
      </w:rPr>
      <w:t>202</w:t>
    </w:r>
    <w:r w:rsidR="00015492">
      <w:rPr>
        <w:b/>
        <w:sz w:val="20"/>
      </w:rPr>
      <w:t>5</w:t>
    </w:r>
    <w:r w:rsidR="00EF0A8C" w:rsidRPr="00B33EE6">
      <w:rPr>
        <w:sz w:val="18"/>
        <w:szCs w:val="18"/>
        <w:lang w:val="en-GB"/>
      </w:rPr>
      <w:tab/>
      <w:t xml:space="preserve">Page </w:t>
    </w:r>
    <w:r w:rsidR="00EF0A8C" w:rsidRPr="00B33EE6">
      <w:rPr>
        <w:rStyle w:val="PageNumber"/>
        <w:sz w:val="18"/>
        <w:szCs w:val="18"/>
        <w:lang w:val="en-GB"/>
      </w:rPr>
      <w:fldChar w:fldCharType="begin"/>
    </w:r>
    <w:r w:rsidR="00EF0A8C" w:rsidRPr="00B33EE6">
      <w:rPr>
        <w:rStyle w:val="PageNumber"/>
        <w:sz w:val="18"/>
        <w:szCs w:val="18"/>
        <w:lang w:val="en-GB"/>
      </w:rPr>
      <w:instrText xml:space="preserve"> PAGE </w:instrText>
    </w:r>
    <w:r w:rsidR="00EF0A8C" w:rsidRPr="00B33EE6">
      <w:rPr>
        <w:rStyle w:val="PageNumber"/>
        <w:sz w:val="18"/>
        <w:szCs w:val="18"/>
        <w:lang w:val="en-GB"/>
      </w:rPr>
      <w:fldChar w:fldCharType="separate"/>
    </w:r>
    <w:r w:rsidR="00BE6AB2">
      <w:rPr>
        <w:rStyle w:val="PageNumber"/>
        <w:noProof/>
        <w:sz w:val="18"/>
        <w:szCs w:val="18"/>
        <w:lang w:val="en-GB"/>
      </w:rPr>
      <w:t>2</w:t>
    </w:r>
    <w:r w:rsidR="00EF0A8C" w:rsidRPr="00B33EE6">
      <w:rPr>
        <w:rStyle w:val="PageNumber"/>
        <w:sz w:val="18"/>
        <w:szCs w:val="18"/>
        <w:lang w:val="en-GB"/>
      </w:rPr>
      <w:fldChar w:fldCharType="end"/>
    </w:r>
    <w:r w:rsidR="00B33EE6" w:rsidRPr="00B33EE6">
      <w:rPr>
        <w:rStyle w:val="PageNumber"/>
        <w:sz w:val="18"/>
        <w:szCs w:val="18"/>
        <w:lang w:val="en-GB"/>
      </w:rPr>
      <w:t xml:space="preserve"> of </w:t>
    </w:r>
    <w:r w:rsidR="00B33EE6" w:rsidRPr="00B33EE6">
      <w:rPr>
        <w:rStyle w:val="PageNumber"/>
        <w:sz w:val="18"/>
        <w:szCs w:val="18"/>
        <w:lang w:val="en-GB"/>
      </w:rPr>
      <w:fldChar w:fldCharType="begin"/>
    </w:r>
    <w:r w:rsidR="00B33EE6" w:rsidRPr="00B33EE6">
      <w:rPr>
        <w:rStyle w:val="PageNumber"/>
        <w:sz w:val="18"/>
        <w:szCs w:val="18"/>
        <w:lang w:val="en-GB"/>
      </w:rPr>
      <w:instrText xml:space="preserve"> NUMPAGES   \* MERGEFORMAT </w:instrText>
    </w:r>
    <w:r w:rsidR="00B33EE6" w:rsidRPr="00B33EE6">
      <w:rPr>
        <w:rStyle w:val="PageNumber"/>
        <w:sz w:val="18"/>
        <w:szCs w:val="18"/>
        <w:lang w:val="en-GB"/>
      </w:rPr>
      <w:fldChar w:fldCharType="separate"/>
    </w:r>
    <w:r w:rsidR="00BE6AB2">
      <w:rPr>
        <w:rStyle w:val="PageNumber"/>
        <w:noProof/>
        <w:sz w:val="18"/>
        <w:szCs w:val="18"/>
        <w:lang w:val="en-GB"/>
      </w:rPr>
      <w:t>7</w:t>
    </w:r>
    <w:r w:rsidR="00B33EE6" w:rsidRPr="00B33EE6">
      <w:rPr>
        <w:rStyle w:val="PageNumber"/>
        <w:sz w:val="18"/>
        <w:szCs w:val="18"/>
        <w:lang w:val="en-GB"/>
      </w:rPr>
      <w:fldChar w:fldCharType="end"/>
    </w:r>
  </w:p>
  <w:p w14:paraId="77551F46" w14:textId="5EA8D5E0" w:rsidR="00EF0A8C" w:rsidRPr="00B33EE6" w:rsidRDefault="001A650B" w:rsidP="00437443">
    <w:pPr>
      <w:pStyle w:val="Footer"/>
      <w:tabs>
        <w:tab w:val="clear" w:pos="4320"/>
        <w:tab w:val="clear" w:pos="8640"/>
        <w:tab w:val="center" w:pos="4691"/>
      </w:tabs>
      <w:spacing w:before="0" w:after="0"/>
      <w:rPr>
        <w:lang w:val="en-GB"/>
      </w:rPr>
    </w:pPr>
    <w:r>
      <w:rPr>
        <w:sz w:val="18"/>
        <w:szCs w:val="18"/>
        <w:lang w:val="en-GB"/>
      </w:rPr>
      <w:fldChar w:fldCharType="begin"/>
    </w:r>
    <w:r>
      <w:rPr>
        <w:sz w:val="18"/>
        <w:szCs w:val="18"/>
        <w:lang w:val="en-GB"/>
      </w:rPr>
      <w:instrText xml:space="preserve"> FILENAME   \* MERGEFORMAT </w:instrText>
    </w:r>
    <w:r>
      <w:rPr>
        <w:sz w:val="18"/>
        <w:szCs w:val="18"/>
        <w:lang w:val="en-GB"/>
      </w:rPr>
      <w:fldChar w:fldCharType="separate"/>
    </w:r>
    <w:r>
      <w:rPr>
        <w:noProof/>
        <w:sz w:val="18"/>
        <w:szCs w:val="18"/>
        <w:lang w:val="en-GB"/>
      </w:rPr>
      <w:t>b8o3_contractnotice_simp_neg_en.docx</w:t>
    </w:r>
    <w:r>
      <w:rPr>
        <w:sz w:val="18"/>
        <w:szCs w:val="18"/>
        <w:lang w:val="en-GB"/>
      </w:rPr>
      <w:fldChar w:fldCharType="end"/>
    </w:r>
    <w:r w:rsidR="002D3A6D">
      <w:rPr>
        <w:noProof/>
        <w:lang w:val="en-GB" w:eastAsia="en-GB"/>
      </w:rPr>
      <mc:AlternateContent>
        <mc:Choice Requires="wpg">
          <w:drawing>
            <wp:anchor distT="0" distB="0" distL="114300" distR="114300" simplePos="0" relativeHeight="251656192" behindDoc="0" locked="0" layoutInCell="1" allowOverlap="1" wp14:anchorId="49939368" wp14:editId="1899C860">
              <wp:simplePos x="0" y="0"/>
              <wp:positionH relativeFrom="column">
                <wp:posOffset>617220</wp:posOffset>
              </wp:positionH>
              <wp:positionV relativeFrom="paragraph">
                <wp:posOffset>9503410</wp:posOffset>
              </wp:positionV>
              <wp:extent cx="2239009" cy="890400"/>
              <wp:effectExtent l="0" t="0" r="9525" b="5080"/>
              <wp:wrapNone/>
              <wp:docPr id="10"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39009" cy="890400"/>
                        <a:chOff x="0" y="0"/>
                        <a:chExt cx="2239009" cy="949470"/>
                      </a:xfrm>
                    </wpg:grpSpPr>
                    <wps:wsp>
                      <wps:cNvPr id="11" name="Text Box 2"/>
                      <wps:cNvSpPr txBox="1">
                        <a:spLocks noChangeArrowheads="1"/>
                      </wps:cNvSpPr>
                      <wps:spPr bwMode="auto">
                        <a:xfrm>
                          <a:off x="0" y="457200"/>
                          <a:ext cx="2239009" cy="492270"/>
                        </a:xfrm>
                        <a:prstGeom prst="rect">
                          <a:avLst/>
                        </a:prstGeom>
                        <a:solidFill>
                          <a:srgbClr val="FFFFFF"/>
                        </a:solidFill>
                        <a:ln w="9525">
                          <a:noFill/>
                          <a:miter lim="800000"/>
                          <a:headEnd/>
                          <a:tailEnd/>
                        </a:ln>
                      </wps:spPr>
                      <wps:txbx>
                        <w:txbxContent>
                          <w:p w14:paraId="4BEDFAA4" w14:textId="77777777" w:rsidR="00437443" w:rsidRPr="000D24AE" w:rsidRDefault="00437443" w:rsidP="00437443">
                            <w:pPr>
                              <w:rPr>
                                <w:sz w:val="20"/>
                              </w:rPr>
                            </w:pPr>
                            <w:r w:rsidRPr="000D24AE">
                              <w:rPr>
                                <w:b/>
                                <w:sz w:val="16"/>
                                <w:szCs w:val="18"/>
                                <w:lang w:val="en-GB"/>
                              </w:rPr>
                              <w:t xml:space="preserve">PROJECT </w:t>
                            </w:r>
                            <w:r w:rsidRPr="000D24AE">
                              <w:rPr>
                                <w:b/>
                                <w:sz w:val="16"/>
                                <w:szCs w:val="18"/>
                              </w:rPr>
                              <w:t>“LOW-CARBON INFINITY TRAIL-LIFT” REF. NO. BGMK0200039</w:t>
                            </w:r>
                          </w:p>
                        </w:txbxContent>
                      </wps:txbx>
                      <wps:bodyPr rot="0" vert="horz" wrap="square" lIns="91440" tIns="45720" rIns="91440" bIns="45720" anchor="t" anchorCtr="0">
                        <a:spAutoFit/>
                      </wps:bodyPr>
                    </wps:wsp>
                    <pic:pic xmlns:pic="http://schemas.openxmlformats.org/drawingml/2006/picture">
                      <pic:nvPicPr>
                        <pic:cNvPr id="12" name="Picture 5"/>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76200" y="0"/>
                          <a:ext cx="988060" cy="49276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49939368" id="_x0000_s1034" style="position:absolute;margin-left:48.6pt;margin-top:748.3pt;width:176.3pt;height:70.1pt;z-index:251656192" coordsize="22390,94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">
              <v:shapetype id="_x0000_t202" coordsize="21600,21600" o:spt="202" path="m,l,21600r21600,l21600,xe">
                <v:stroke joinstyle="miter"/>
                <v:path gradientshapeok="t" o:connecttype="rect"/>
              </v:shapetype>
              <v:shape id="Text Box 2" o:spid="_x0000_s1035" type="#_x0000_t202" style="position:absolute;top:4572;width:22390;height:49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" stroked="f">
                <v:textbox style="mso-fit-shape-to-text:t">
                  <w:txbxContent>
                    <w:p w14:paraId="4BEDFAA4" w14:textId="77777777" w:rsidR="00437443" w:rsidRPr="000D24AE" w:rsidRDefault="00437443" w:rsidP="00437443">
                      <w:pPr>
                        <w:rPr>
                          <w:sz w:val="20"/>
                        </w:rPr>
                      </w:pPr>
                      <w:r w:rsidRPr="000D24AE">
                        <w:rPr>
                          <w:b/>
                          <w:sz w:val="16"/>
                          <w:szCs w:val="18"/>
                          <w:lang w:val="en-GB"/>
                        </w:rPr>
                        <w:t xml:space="preserve">PROJECT </w:t>
                      </w:r>
                      <w:r w:rsidRPr="000D24AE">
                        <w:rPr>
                          <w:b/>
                          <w:sz w:val="16"/>
                          <w:szCs w:val="18"/>
                        </w:rPr>
                        <w:t>“LOW-CARBON INFINITY TRAIL-LIFT” REF. NO. BGMK0200039</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36" type="#_x0000_t75" style="position:absolute;left:762;width:9880;height:49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">
                <v:imagedata r:id="rId2" o:title=""/>
                <v:path arrowok="t"/>
              </v:shape>
            </v:group>
          </w:pict>
        </mc:Fallback>
      </mc:AlternateContent>
    </w:r>
    <w:r w:rsidR="002D3A6D">
      <w:rPr>
        <w:noProof/>
        <w:lang w:val="en-GB" w:eastAsia="en-GB"/>
      </w:rPr>
      <mc:AlternateContent>
        <mc:Choice Requires="wpg">
          <w:drawing>
            <wp:anchor distT="0" distB="0" distL="114300" distR="114300" simplePos="0" relativeHeight="251657216" behindDoc="0" locked="0" layoutInCell="1" allowOverlap="1" wp14:anchorId="2B722F0A" wp14:editId="7816A888">
              <wp:simplePos x="0" y="0"/>
              <wp:positionH relativeFrom="column">
                <wp:posOffset>617220</wp:posOffset>
              </wp:positionH>
              <wp:positionV relativeFrom="paragraph">
                <wp:posOffset>9503410</wp:posOffset>
              </wp:positionV>
              <wp:extent cx="2239009" cy="890400"/>
              <wp:effectExtent l="0" t="0" r="9525" b="5080"/>
              <wp:wrapNone/>
              <wp:docPr id="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39009" cy="890400"/>
                        <a:chOff x="0" y="0"/>
                        <a:chExt cx="2239009" cy="949470"/>
                      </a:xfrm>
                    </wpg:grpSpPr>
                    <wps:wsp>
                      <wps:cNvPr id="8" name="Text Box 2"/>
                      <wps:cNvSpPr txBox="1">
                        <a:spLocks noChangeArrowheads="1"/>
                      </wps:cNvSpPr>
                      <wps:spPr bwMode="auto">
                        <a:xfrm>
                          <a:off x="0" y="457200"/>
                          <a:ext cx="2239009" cy="492270"/>
                        </a:xfrm>
                        <a:prstGeom prst="rect">
                          <a:avLst/>
                        </a:prstGeom>
                        <a:solidFill>
                          <a:srgbClr val="FFFFFF"/>
                        </a:solidFill>
                        <a:ln w="9525">
                          <a:noFill/>
                          <a:miter lim="800000"/>
                          <a:headEnd/>
                          <a:tailEnd/>
                        </a:ln>
                      </wps:spPr>
                      <wps:txbx>
                        <w:txbxContent>
                          <w:p w14:paraId="786183E4" w14:textId="77777777" w:rsidR="00437443" w:rsidRPr="000D24AE" w:rsidRDefault="00437443" w:rsidP="00437443">
                            <w:pPr>
                              <w:rPr>
                                <w:sz w:val="20"/>
                              </w:rPr>
                            </w:pPr>
                            <w:r w:rsidRPr="000D24AE">
                              <w:rPr>
                                <w:b/>
                                <w:sz w:val="16"/>
                                <w:szCs w:val="18"/>
                                <w:lang w:val="en-GB"/>
                              </w:rPr>
                              <w:t xml:space="preserve">PROJECT </w:t>
                            </w:r>
                            <w:r w:rsidRPr="000D24AE">
                              <w:rPr>
                                <w:b/>
                                <w:sz w:val="16"/>
                                <w:szCs w:val="18"/>
                              </w:rPr>
                              <w:t>“LOW-CARBON INFINITY TRAIL-LIFT” REF. NO. BGMK0200039</w:t>
                            </w:r>
                          </w:p>
                        </w:txbxContent>
                      </wps:txbx>
                      <wps:bodyPr rot="0" vert="horz" wrap="square" lIns="91440" tIns="45720" rIns="91440" bIns="45720" anchor="t" anchorCtr="0">
                        <a:spAutoFit/>
                      </wps:bodyPr>
                    </wps:wsp>
                    <pic:pic xmlns:pic="http://schemas.openxmlformats.org/drawingml/2006/picture">
                      <pic:nvPicPr>
                        <pic:cNvPr id="9" name="Picture 5"/>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76200" y="0"/>
                          <a:ext cx="988060" cy="49276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2B722F0A" id="_x0000_s1037" style="position:absolute;margin-left:48.6pt;margin-top:748.3pt;width:176.3pt;height:70.1pt;z-index:251657216" coordsize="22390,94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">
              <v:shape id="Text Box 2" o:spid="_x0000_s1038" type="#_x0000_t202" style="position:absolute;top:4572;width:22390;height:49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" stroked="f">
                <v:textbox style="mso-fit-shape-to-text:t">
                  <w:txbxContent>
                    <w:p w14:paraId="786183E4" w14:textId="77777777" w:rsidR="00437443" w:rsidRPr="000D24AE" w:rsidRDefault="00437443" w:rsidP="00437443">
                      <w:pPr>
                        <w:rPr>
                          <w:sz w:val="20"/>
                        </w:rPr>
                      </w:pPr>
                      <w:r w:rsidRPr="000D24AE">
                        <w:rPr>
                          <w:b/>
                          <w:sz w:val="16"/>
                          <w:szCs w:val="18"/>
                          <w:lang w:val="en-GB"/>
                        </w:rPr>
                        <w:t xml:space="preserve">PROJECT </w:t>
                      </w:r>
                      <w:r w:rsidRPr="000D24AE">
                        <w:rPr>
                          <w:b/>
                          <w:sz w:val="16"/>
                          <w:szCs w:val="18"/>
                        </w:rPr>
                        <w:t>“LOW-CARBON INFINITY TRAIL-LIFT” REF. NO. BGMK0200039</w:t>
                      </w:r>
                    </w:p>
                  </w:txbxContent>
                </v:textbox>
              </v:shape>
              <v:shape id="Picture 5" o:spid="_x0000_s1039" type="#_x0000_t75" style="position:absolute;left:762;width:9880;height:49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">
                <v:imagedata r:id="rId2" o:title=""/>
                <v:path arrowok="t"/>
              </v:shape>
            </v:group>
          </w:pict>
        </mc:Fallback>
      </mc:AlternateContent>
    </w:r>
    <w:r w:rsidR="00437443">
      <w:rPr>
        <w:sz w:val="18"/>
        <w:szCs w:val="18"/>
        <w:lang w:val="en-GB"/>
      </w:rPr>
      <w:tab/>
    </w:r>
    <w:r w:rsidR="002D3A6D">
      <w:rPr>
        <w:noProof/>
        <w:lang w:val="en-GB" w:eastAsia="en-GB"/>
      </w:rPr>
      <mc:AlternateContent>
        <mc:Choice Requires="wpg">
          <w:drawing>
            <wp:anchor distT="0" distB="0" distL="114300" distR="114300" simplePos="0" relativeHeight="251658240" behindDoc="0" locked="0" layoutInCell="1" allowOverlap="1" wp14:anchorId="5A3C1DCD" wp14:editId="4BA496AD">
              <wp:simplePos x="0" y="0"/>
              <wp:positionH relativeFrom="column">
                <wp:posOffset>617220</wp:posOffset>
              </wp:positionH>
              <wp:positionV relativeFrom="paragraph">
                <wp:posOffset>9503410</wp:posOffset>
              </wp:positionV>
              <wp:extent cx="2239009" cy="890400"/>
              <wp:effectExtent l="0" t="0" r="9525" b="508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39009" cy="890400"/>
                        <a:chOff x="0" y="0"/>
                        <a:chExt cx="2239009" cy="949470"/>
                      </a:xfrm>
                    </wpg:grpSpPr>
                    <wps:wsp>
                      <wps:cNvPr id="3" name="Text Box 2"/>
                      <wps:cNvSpPr txBox="1">
                        <a:spLocks noChangeArrowheads="1"/>
                      </wps:cNvSpPr>
                      <wps:spPr bwMode="auto">
                        <a:xfrm>
                          <a:off x="0" y="457200"/>
                          <a:ext cx="2239009" cy="492270"/>
                        </a:xfrm>
                        <a:prstGeom prst="rect">
                          <a:avLst/>
                        </a:prstGeom>
                        <a:solidFill>
                          <a:srgbClr val="FFFFFF"/>
                        </a:solidFill>
                        <a:ln w="9525">
                          <a:noFill/>
                          <a:miter lim="800000"/>
                          <a:headEnd/>
                          <a:tailEnd/>
                        </a:ln>
                      </wps:spPr>
                      <wps:txbx>
                        <w:txbxContent>
                          <w:p w14:paraId="3D8545F3" w14:textId="77777777" w:rsidR="00437443" w:rsidRPr="000D24AE" w:rsidRDefault="00437443" w:rsidP="00437443">
                            <w:pPr>
                              <w:rPr>
                                <w:sz w:val="20"/>
                              </w:rPr>
                            </w:pPr>
                            <w:r w:rsidRPr="000D24AE">
                              <w:rPr>
                                <w:b/>
                                <w:sz w:val="16"/>
                                <w:szCs w:val="18"/>
                                <w:lang w:val="en-GB"/>
                              </w:rPr>
                              <w:t xml:space="preserve">PROJECT </w:t>
                            </w:r>
                            <w:r w:rsidRPr="000D24AE">
                              <w:rPr>
                                <w:b/>
                                <w:sz w:val="16"/>
                                <w:szCs w:val="18"/>
                              </w:rPr>
                              <w:t>“LOW-CARBON INFINITY TRAIL-LIFT” REF. NO. BGMK0200039</w:t>
                            </w:r>
                          </w:p>
                        </w:txbxContent>
                      </wps:txbx>
                      <wps:bodyPr rot="0" vert="horz" wrap="square" lIns="91440" tIns="45720" rIns="91440" bIns="45720" anchor="t" anchorCtr="0">
                        <a:spAutoFit/>
                      </wps:bodyPr>
                    </wps:wsp>
                    <pic:pic xmlns:pic="http://schemas.openxmlformats.org/drawingml/2006/picture">
                      <pic:nvPicPr>
                        <pic:cNvPr id="6" name="Picture 5"/>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76200" y="0"/>
                          <a:ext cx="988060" cy="49276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5A3C1DCD" id="_x0000_s1040" style="position:absolute;margin-left:48.6pt;margin-top:748.3pt;width:176.3pt;height:70.1pt;z-index:251658240" coordsize="22390,94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">
              <v:shape id="Text Box 2" o:spid="_x0000_s1041" type="#_x0000_t202" style="position:absolute;top:4572;width:22390;height:49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" stroked="f">
                <v:textbox style="mso-fit-shape-to-text:t">
                  <w:txbxContent>
                    <w:p w14:paraId="3D8545F3" w14:textId="77777777" w:rsidR="00437443" w:rsidRPr="000D24AE" w:rsidRDefault="00437443" w:rsidP="00437443">
                      <w:pPr>
                        <w:rPr>
                          <w:sz w:val="20"/>
                        </w:rPr>
                      </w:pPr>
                      <w:r w:rsidRPr="000D24AE">
                        <w:rPr>
                          <w:b/>
                          <w:sz w:val="16"/>
                          <w:szCs w:val="18"/>
                          <w:lang w:val="en-GB"/>
                        </w:rPr>
                        <w:t xml:space="preserve">PROJECT </w:t>
                      </w:r>
                      <w:r w:rsidRPr="000D24AE">
                        <w:rPr>
                          <w:b/>
                          <w:sz w:val="16"/>
                          <w:szCs w:val="18"/>
                        </w:rPr>
                        <w:t>“LOW-CARBON INFINITY TRAIL-LIFT” REF. NO. BGMK0200039</w:t>
                      </w:r>
                    </w:p>
                  </w:txbxContent>
                </v:textbox>
              </v:shape>
              <v:shape id="Picture 5" o:spid="_x0000_s1042" type="#_x0000_t75" style="position:absolute;left:762;width:9880;height:49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">
                <v:imagedata r:id="rId2" o:title=""/>
                <v:path arrowok="t"/>
              </v:shape>
            </v:group>
          </w:pict>
        </mc:Fallback>
      </mc:AlternateContent>
    </w:r>
    <w:r w:rsidR="002D3A6D">
      <w:rPr>
        <w:noProof/>
        <w:lang w:val="en-GB" w:eastAsia="en-GB"/>
      </w:rPr>
      <mc:AlternateContent>
        <mc:Choice Requires="wpg">
          <w:drawing>
            <wp:anchor distT="0" distB="0" distL="114300" distR="114300" simplePos="0" relativeHeight="251659264" behindDoc="0" locked="0" layoutInCell="1" allowOverlap="1" wp14:anchorId="5C3B8DA7" wp14:editId="687B9FAC">
              <wp:simplePos x="0" y="0"/>
              <wp:positionH relativeFrom="column">
                <wp:posOffset>617220</wp:posOffset>
              </wp:positionH>
              <wp:positionV relativeFrom="paragraph">
                <wp:posOffset>9503410</wp:posOffset>
              </wp:positionV>
              <wp:extent cx="2239009" cy="890400"/>
              <wp:effectExtent l="0" t="0" r="9525" b="5080"/>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39009" cy="890400"/>
                        <a:chOff x="0" y="0"/>
                        <a:chExt cx="2239009" cy="949470"/>
                      </a:xfrm>
                    </wpg:grpSpPr>
                    <wps:wsp>
                      <wps:cNvPr id="4" name="Text Box 2"/>
                      <wps:cNvSpPr txBox="1">
                        <a:spLocks noChangeArrowheads="1"/>
                      </wps:cNvSpPr>
                      <wps:spPr bwMode="auto">
                        <a:xfrm>
                          <a:off x="0" y="457200"/>
                          <a:ext cx="2239009" cy="492270"/>
                        </a:xfrm>
                        <a:prstGeom prst="rect">
                          <a:avLst/>
                        </a:prstGeom>
                        <a:solidFill>
                          <a:srgbClr val="FFFFFF"/>
                        </a:solidFill>
                        <a:ln w="9525">
                          <a:noFill/>
                          <a:miter lim="800000"/>
                          <a:headEnd/>
                          <a:tailEnd/>
                        </a:ln>
                      </wps:spPr>
                      <wps:txbx>
                        <w:txbxContent>
                          <w:p w14:paraId="10E79E63" w14:textId="77777777" w:rsidR="00437443" w:rsidRPr="000D24AE" w:rsidRDefault="00437443" w:rsidP="00437443">
                            <w:pPr>
                              <w:rPr>
                                <w:sz w:val="20"/>
                              </w:rPr>
                            </w:pPr>
                            <w:r w:rsidRPr="000D24AE">
                              <w:rPr>
                                <w:b/>
                                <w:sz w:val="16"/>
                                <w:szCs w:val="18"/>
                                <w:lang w:val="en-GB"/>
                              </w:rPr>
                              <w:t xml:space="preserve">PROJECT </w:t>
                            </w:r>
                            <w:r w:rsidRPr="000D24AE">
                              <w:rPr>
                                <w:b/>
                                <w:sz w:val="16"/>
                                <w:szCs w:val="18"/>
                              </w:rPr>
                              <w:t>“LOW-CARBON INFINITY TRAIL-LIFT” REF. NO. BGMK0200039</w:t>
                            </w:r>
                          </w:p>
                        </w:txbxContent>
                      </wps:txbx>
                      <wps:bodyPr rot="0" vert="horz" wrap="square" lIns="91440" tIns="45720" rIns="91440" bIns="45720" anchor="t" anchorCtr="0">
                        <a:spAutoFit/>
                      </wps:bodyPr>
                    </wps:wsp>
                    <pic:pic xmlns:pic="http://schemas.openxmlformats.org/drawingml/2006/picture">
                      <pic:nvPicPr>
                        <pic:cNvPr id="5" name="Picture 5"/>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76200" y="0"/>
                          <a:ext cx="988060" cy="49276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5C3B8DA7" id="_x0000_s1043" style="position:absolute;margin-left:48.6pt;margin-top:748.3pt;width:176.3pt;height:70.1pt;z-index:251659264" coordsize="22390,94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">
              <v:shape id="Text Box 2" o:spid="_x0000_s1044" type="#_x0000_t202" style="position:absolute;top:4572;width:22390;height:49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" stroked="f">
                <v:textbox style="mso-fit-shape-to-text:t">
                  <w:txbxContent>
                    <w:p w14:paraId="10E79E63" w14:textId="77777777" w:rsidR="00437443" w:rsidRPr="000D24AE" w:rsidRDefault="00437443" w:rsidP="00437443">
                      <w:pPr>
                        <w:rPr>
                          <w:sz w:val="20"/>
                        </w:rPr>
                      </w:pPr>
                      <w:r w:rsidRPr="000D24AE">
                        <w:rPr>
                          <w:b/>
                          <w:sz w:val="16"/>
                          <w:szCs w:val="18"/>
                          <w:lang w:val="en-GB"/>
                        </w:rPr>
                        <w:t xml:space="preserve">PROJECT </w:t>
                      </w:r>
                      <w:r w:rsidRPr="000D24AE">
                        <w:rPr>
                          <w:b/>
                          <w:sz w:val="16"/>
                          <w:szCs w:val="18"/>
                        </w:rPr>
                        <w:t>“LOW-CARBON INFINITY TRAIL-LIFT” REF. NO. BGMK0200039</w:t>
                      </w:r>
                    </w:p>
                  </w:txbxContent>
                </v:textbox>
              </v:shape>
              <v:shape id="Picture 5" o:spid="_x0000_s1045" type="#_x0000_t75" style="position:absolute;left:762;width:9880;height:49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">
                <v:imagedata r:id="rId2" o:title=""/>
                <v:path arrowok="t"/>
              </v:shap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068F9E8" w14:textId="77777777" w:rsidR="004F4233" w:rsidRDefault="004F4233">
      <w:r>
        <w:separator/>
      </w:r>
    </w:p>
  </w:footnote>
  <w:footnote w:type="continuationSeparator" w:id="0">
    <w:p w14:paraId="768558C2" w14:textId="77777777" w:rsidR="004F4233" w:rsidRDefault="004F4233">
      <w:r>
        <w:continuationSeparator/>
      </w:r>
    </w:p>
  </w:footnote>
  <w:footnote w:id="1">
    <w:p w14:paraId="2007C149" w14:textId="6EA8D8CC" w:rsidR="00B55A6D" w:rsidRPr="001A6777" w:rsidRDefault="00B55A6D" w:rsidP="001A6777">
      <w:pPr>
        <w:pStyle w:val="FootnoteText"/>
        <w:ind w:left="284" w:hanging="284"/>
        <w:rPr>
          <w:lang w:val="en-IE"/>
        </w:rPr>
      </w:pPr>
      <w:r>
        <w:rPr>
          <w:rStyle w:val="FootnoteReference"/>
        </w:rPr>
        <w:footnoteRef/>
      </w:r>
      <w:r w:rsidR="0008338B">
        <w:tab/>
      </w:r>
      <w:r w:rsidRPr="005C423F">
        <w:rPr>
          <w:sz w:val="18"/>
          <w:szCs w:val="18"/>
        </w:rPr>
        <w:t>Please note that the EU Official Journal contains the official list of entities subject to restrictive measures and, in case of conflict, it prevails over the list of the </w:t>
      </w:r>
      <w:hyperlink r:id="rId1" w:anchor="/main" w:tgtFrame="_blank" w:history="1">
        <w:r w:rsidRPr="00E37E17">
          <w:rPr>
            <w:rStyle w:val="Hyperlink"/>
            <w:i/>
            <w:iCs/>
            <w:sz w:val="18"/>
            <w:szCs w:val="18"/>
          </w:rPr>
          <w:t>EU Sanctions Map</w:t>
        </w:r>
      </w:hyperlink>
      <w:r w:rsidRPr="005C423F">
        <w:rPr>
          <w:sz w:val="18"/>
          <w:szCs w:val="18"/>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AF1B56" w14:textId="504047E2" w:rsidR="002A7C28" w:rsidRDefault="002D3A6D">
    <w:pPr>
      <w:pStyle w:val="Header"/>
    </w:pPr>
    <w:r>
      <w:rPr>
        <w:noProof/>
        <w:snapToGrid/>
        <w:lang w:val="en-GB" w:eastAsia="en-GB"/>
      </w:rPr>
      <mc:AlternateContent>
        <mc:Choice Requires="wpg">
          <w:drawing>
            <wp:anchor distT="0" distB="0" distL="114300" distR="114300" simplePos="0" relativeHeight="251660288" behindDoc="0" locked="0" layoutInCell="1" allowOverlap="1" wp14:anchorId="1FA95287" wp14:editId="7CC5EDCA">
              <wp:simplePos x="0" y="0"/>
              <wp:positionH relativeFrom="column">
                <wp:posOffset>3761105</wp:posOffset>
              </wp:positionH>
              <wp:positionV relativeFrom="paragraph">
                <wp:posOffset>-158750</wp:posOffset>
              </wp:positionV>
              <wp:extent cx="2691130" cy="492760"/>
              <wp:effectExtent l="0" t="0" r="0" b="0"/>
              <wp:wrapNone/>
              <wp:docPr id="14"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91130" cy="492760"/>
                        <a:chOff x="7619" y="584"/>
                        <a:chExt cx="4238" cy="776"/>
                      </a:xfrm>
                    </wpg:grpSpPr>
                    <wpg:grpSp>
                      <wpg:cNvPr id="15" name="Group 36"/>
                      <wpg:cNvGrpSpPr>
                        <a:grpSpLocks/>
                      </wpg:cNvGrpSpPr>
                      <wpg:grpSpPr bwMode="auto">
                        <a:xfrm>
                          <a:off x="7619" y="584"/>
                          <a:ext cx="1638" cy="776"/>
                          <a:chOff x="7445" y="14888"/>
                          <a:chExt cx="1638" cy="776"/>
                        </a:xfrm>
                      </wpg:grpSpPr>
                      <pic:pic xmlns:pic="http://schemas.openxmlformats.org/drawingml/2006/picture">
                        <pic:nvPicPr>
                          <pic:cNvPr id="16" name="Picture 5"/>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7445" y="14888"/>
                            <a:ext cx="1556" cy="776"/>
                          </a:xfrm>
                          <a:prstGeom prst="rect">
                            <a:avLst/>
                          </a:prstGeom>
                          <a:noFill/>
                          <a:extLst>
                            <a:ext uri="{909E8E84-426E-40DD-AFC4-6F175D3DCCD1}">
                              <a14:hiddenFill xmlns:a14="http://schemas.microsoft.com/office/drawing/2010/main">
                                <a:solidFill>
                                  <a:srgbClr val="FFFFFF"/>
                                </a:solidFill>
                              </a14:hiddenFill>
                            </a:ext>
                          </a:extLst>
                        </pic:spPr>
                      </pic:pic>
                      <wps:wsp>
                        <wps:cNvPr id="17" name="Rectangle 38"/>
                        <wps:cNvSpPr>
                          <a:spLocks noChangeArrowheads="1"/>
                        </wps:cNvSpPr>
                        <wps:spPr bwMode="auto">
                          <a:xfrm>
                            <a:off x="8123" y="14888"/>
                            <a:ext cx="960" cy="7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s:wsp>
                      <wps:cNvPr id="18" name="Text Box 2"/>
                      <wps:cNvSpPr txBox="1">
                        <a:spLocks noChangeArrowheads="1"/>
                      </wps:cNvSpPr>
                      <wps:spPr bwMode="auto">
                        <a:xfrm>
                          <a:off x="8171" y="584"/>
                          <a:ext cx="3686" cy="7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1483B1" w14:textId="77777777" w:rsidR="00437443" w:rsidRPr="00437443" w:rsidRDefault="00437443" w:rsidP="00437443">
                            <w:pPr>
                              <w:rPr>
                                <w:sz w:val="18"/>
                              </w:rPr>
                            </w:pPr>
                            <w:r w:rsidRPr="00437443">
                              <w:rPr>
                                <w:b/>
                                <w:sz w:val="14"/>
                                <w:szCs w:val="18"/>
                                <w:lang w:val="en-GB"/>
                              </w:rPr>
                              <w:t xml:space="preserve">PROJECT </w:t>
                            </w:r>
                            <w:r w:rsidRPr="00437443">
                              <w:rPr>
                                <w:b/>
                                <w:sz w:val="14"/>
                                <w:szCs w:val="18"/>
                              </w:rPr>
                              <w:t>“LOW-CARBON INFINITY TRAIL-LIFT” REF. NO. BGMK0200039</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FA95287" id="Group 40" o:spid="_x0000_s1029" style="position:absolute;margin-left:296.15pt;margin-top:-12.5pt;width:211.9pt;height:38.8pt;z-index:251660288" coordorigin="7619,584" coordsize="4238,7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">
              <v:group id="Group 36" o:spid="_x0000_s1030" style="position:absolute;left:7619;top:584;width:1638;height:776" coordorigin="7445,14888" coordsize="1638,7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31" type="#_x0000_t75" style="position:absolute;left:7445;top:14888;width:1556;height:7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">
                  <v:imagedata r:id="rId2" o:title=""/>
                  <v:path arrowok="t"/>
                </v:shape>
                <v:rect id="Rectangle 38" o:spid="_x0000_s1032" style="position:absolute;left:8123;top:14888;width:960;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" stroked="f"/>
              </v:group>
              <v:shapetype id="_x0000_t202" coordsize="21600,21600" o:spt="202" path="m,l,21600r21600,l21600,xe">
                <v:stroke joinstyle="miter"/>
                <v:path gradientshapeok="t" o:connecttype="rect"/>
              </v:shapetype>
              <v:shape id="Text Box 2" o:spid="_x0000_s1033" type="#_x0000_t202" style="position:absolute;left:8171;top:584;width:3686;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" filled="f" stroked="f">
                <v:textbox>
                  <w:txbxContent>
                    <w:p w14:paraId="541483B1" w14:textId="77777777" w:rsidR="00437443" w:rsidRPr="00437443" w:rsidRDefault="00437443" w:rsidP="00437443">
                      <w:pPr>
                        <w:rPr>
                          <w:sz w:val="18"/>
                        </w:rPr>
                      </w:pPr>
                      <w:r w:rsidRPr="00437443">
                        <w:rPr>
                          <w:b/>
                          <w:sz w:val="14"/>
                          <w:szCs w:val="18"/>
                          <w:lang w:val="en-GB"/>
                        </w:rPr>
                        <w:t xml:space="preserve">PROJECT </w:t>
                      </w:r>
                      <w:r w:rsidRPr="00437443">
                        <w:rPr>
                          <w:b/>
                          <w:sz w:val="14"/>
                          <w:szCs w:val="18"/>
                        </w:rPr>
                        <w:t>“LOW-CARBON INFINITY TRAIL-LIFT” REF. NO. BGMK0200039</w:t>
                      </w:r>
                    </w:p>
                  </w:txbxContent>
                </v:textbox>
              </v:shape>
            </v:group>
          </w:pict>
        </mc:Fallback>
      </mc:AlternateContent>
    </w:r>
    <w:r>
      <w:rPr>
        <w:noProof/>
        <w:lang w:val="en-GB" w:eastAsia="en-GB"/>
      </w:rPr>
      <w:drawing>
        <wp:anchor distT="0" distB="0" distL="114300" distR="114300" simplePos="0" relativeHeight="251655168" behindDoc="0" locked="0" layoutInCell="1" allowOverlap="1" wp14:anchorId="2AB80687" wp14:editId="5636160A">
          <wp:simplePos x="0" y="0"/>
          <wp:positionH relativeFrom="column">
            <wp:posOffset>-382905</wp:posOffset>
          </wp:positionH>
          <wp:positionV relativeFrom="paragraph">
            <wp:posOffset>-169545</wp:posOffset>
          </wp:positionV>
          <wp:extent cx="3427730" cy="873760"/>
          <wp:effectExtent l="0" t="0" r="0" b="0"/>
          <wp:wrapNone/>
          <wp:docPr id="13" name="Picture 7" descr="Logo IPA Bulgaria-North Macedonia CMYK C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 IPA Bulgaria-North Macedonia CMYK Color"/>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3427730" cy="87376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2" w15:restartNumberingAfterBreak="0">
    <w:nsid w:val="00000002"/>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3" w15:restartNumberingAfterBreak="0">
    <w:nsid w:val="00000003"/>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4" w15:restartNumberingAfterBreak="0">
    <w:nsid w:val="00000004"/>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5" w15:restartNumberingAfterBreak="0">
    <w:nsid w:val="00000005"/>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6" w15:restartNumberingAfterBreak="0">
    <w:nsid w:val="00000006"/>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7" w15:restartNumberingAfterBreak="0">
    <w:nsid w:val="00000007"/>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8" w15:restartNumberingAfterBreak="0">
    <w:nsid w:val="00000008"/>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9" w15:restartNumberingAfterBreak="0">
    <w:nsid w:val="00000009"/>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10" w15:restartNumberingAfterBreak="0">
    <w:nsid w:val="0000000A"/>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11" w15:restartNumberingAfterBreak="0">
    <w:nsid w:val="0000000B"/>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12" w15:restartNumberingAfterBreak="0">
    <w:nsid w:val="0000000C"/>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13" w15:restartNumberingAfterBreak="0">
    <w:nsid w:val="0000000D"/>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14" w15:restartNumberingAfterBreak="0">
    <w:nsid w:val="0000000E"/>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15" w15:restartNumberingAfterBreak="0">
    <w:nsid w:val="0000000F"/>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16" w15:restartNumberingAfterBreak="0">
    <w:nsid w:val="00000010"/>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17" w15:restartNumberingAfterBreak="0">
    <w:nsid w:val="00000011"/>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18" w15:restartNumberingAfterBreak="0">
    <w:nsid w:val="00000012"/>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19" w15:restartNumberingAfterBreak="0">
    <w:nsid w:val="00000013"/>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20" w15:restartNumberingAfterBreak="0">
    <w:nsid w:val="00000014"/>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21" w15:restartNumberingAfterBreak="0">
    <w:nsid w:val="00000015"/>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22" w15:restartNumberingAfterBreak="0">
    <w:nsid w:val="00000016"/>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23" w15:restartNumberingAfterBreak="0">
    <w:nsid w:val="00000017"/>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24" w15:restartNumberingAfterBreak="0">
    <w:nsid w:val="00000018"/>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25" w15:restartNumberingAfterBreak="0">
    <w:nsid w:val="00000019"/>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26" w15:restartNumberingAfterBreak="0">
    <w:nsid w:val="0000001A"/>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27" w15:restartNumberingAfterBreak="0">
    <w:nsid w:val="0000001B"/>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28" w15:restartNumberingAfterBreak="0">
    <w:nsid w:val="0000001C"/>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29" w15:restartNumberingAfterBreak="0">
    <w:nsid w:val="0000001D"/>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30" w15:restartNumberingAfterBreak="0">
    <w:nsid w:val="0000001E"/>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31" w15:restartNumberingAfterBreak="0">
    <w:nsid w:val="0000001F"/>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32" w15:restartNumberingAfterBreak="0">
    <w:nsid w:val="00000020"/>
    <w:multiLevelType w:val="multilevel"/>
    <w:tmpl w:val="000000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33" w15:restartNumberingAfterBreak="0">
    <w:nsid w:val="08AD7E1E"/>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4" w15:restartNumberingAfterBreak="0">
    <w:nsid w:val="0B561F9D"/>
    <w:multiLevelType w:val="hybridMultilevel"/>
    <w:tmpl w:val="ADEEF98E"/>
    <w:lvl w:ilvl="0" w:tplc="473C203E">
      <w:start w:val="1"/>
      <w:numFmt w:val="decimal"/>
      <w:lvlText w:val="%1."/>
      <w:lvlJc w:val="left"/>
      <w:pPr>
        <w:tabs>
          <w:tab w:val="num" w:pos="567"/>
        </w:tabs>
        <w:ind w:left="567" w:firstLine="0"/>
      </w:pPr>
      <w:rPr>
        <w:rFonts w:ascii="Times New Roman" w:hAnsi="Times New Roman" w:hint="default"/>
        <w:b/>
        <w:i w:val="0"/>
        <w:sz w:val="22"/>
        <w:szCs w:val="22"/>
      </w:r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5" w15:restartNumberingAfterBreak="0">
    <w:nsid w:val="0CA70A47"/>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6" w15:restartNumberingAfterBreak="0">
    <w:nsid w:val="0D4255EB"/>
    <w:multiLevelType w:val="singleLevel"/>
    <w:tmpl w:val="A03236F8"/>
    <w:lvl w:ilvl="0">
      <w:start w:val="1"/>
      <w:numFmt w:val="bullet"/>
      <w:lvlText w:val=""/>
      <w:lvlJc w:val="left"/>
      <w:pPr>
        <w:tabs>
          <w:tab w:val="num" w:pos="2061"/>
        </w:tabs>
        <w:ind w:left="567" w:firstLine="1134"/>
      </w:pPr>
      <w:rPr>
        <w:rFonts w:ascii="Wingdings" w:hAnsi="Wingdings" w:hint="default"/>
        <w:sz w:val="16"/>
      </w:rPr>
    </w:lvl>
  </w:abstractNum>
  <w:abstractNum w:abstractNumId="37" w15:restartNumberingAfterBreak="0">
    <w:nsid w:val="23081242"/>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8" w15:restartNumberingAfterBreak="0">
    <w:nsid w:val="23482F5A"/>
    <w:multiLevelType w:val="hybridMultilevel"/>
    <w:tmpl w:val="543AC724"/>
    <w:lvl w:ilvl="0" w:tplc="AF6A0AC2">
      <w:start w:val="1"/>
      <w:numFmt w:val="decimal"/>
      <w:pStyle w:val="PRAGHeading2"/>
      <w:lvlText w:val="%1."/>
      <w:lvlJc w:val="left"/>
      <w:pPr>
        <w:tabs>
          <w:tab w:val="num" w:pos="1134"/>
        </w:tabs>
        <w:ind w:left="1134" w:hanging="567"/>
      </w:pPr>
      <w:rPr>
        <w:rFonts w:ascii="Times New Roman" w:hAnsi="Times New Roman" w:hint="default"/>
        <w:b/>
        <w:i w:val="0"/>
        <w:sz w:val="22"/>
        <w:szCs w:val="2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9" w15:restartNumberingAfterBreak="0">
    <w:nsid w:val="329F3AF8"/>
    <w:multiLevelType w:val="hybridMultilevel"/>
    <w:tmpl w:val="0F2097BC"/>
    <w:lvl w:ilvl="0" w:tplc="18090001">
      <w:start w:val="1"/>
      <w:numFmt w:val="bullet"/>
      <w:lvlText w:val=""/>
      <w:lvlJc w:val="left"/>
      <w:pPr>
        <w:ind w:left="1429" w:hanging="360"/>
      </w:pPr>
      <w:rPr>
        <w:rFonts w:ascii="Symbol" w:hAnsi="Symbol" w:hint="default"/>
      </w:rPr>
    </w:lvl>
    <w:lvl w:ilvl="1" w:tplc="18090003" w:tentative="1">
      <w:start w:val="1"/>
      <w:numFmt w:val="bullet"/>
      <w:lvlText w:val="o"/>
      <w:lvlJc w:val="left"/>
      <w:pPr>
        <w:ind w:left="2149" w:hanging="360"/>
      </w:pPr>
      <w:rPr>
        <w:rFonts w:ascii="Courier New" w:hAnsi="Courier New" w:cs="Courier New" w:hint="default"/>
      </w:rPr>
    </w:lvl>
    <w:lvl w:ilvl="2" w:tplc="18090005" w:tentative="1">
      <w:start w:val="1"/>
      <w:numFmt w:val="bullet"/>
      <w:lvlText w:val=""/>
      <w:lvlJc w:val="left"/>
      <w:pPr>
        <w:ind w:left="2869" w:hanging="360"/>
      </w:pPr>
      <w:rPr>
        <w:rFonts w:ascii="Wingdings" w:hAnsi="Wingdings" w:hint="default"/>
      </w:rPr>
    </w:lvl>
    <w:lvl w:ilvl="3" w:tplc="18090001" w:tentative="1">
      <w:start w:val="1"/>
      <w:numFmt w:val="bullet"/>
      <w:lvlText w:val=""/>
      <w:lvlJc w:val="left"/>
      <w:pPr>
        <w:ind w:left="3589" w:hanging="360"/>
      </w:pPr>
      <w:rPr>
        <w:rFonts w:ascii="Symbol" w:hAnsi="Symbol" w:hint="default"/>
      </w:rPr>
    </w:lvl>
    <w:lvl w:ilvl="4" w:tplc="18090003" w:tentative="1">
      <w:start w:val="1"/>
      <w:numFmt w:val="bullet"/>
      <w:lvlText w:val="o"/>
      <w:lvlJc w:val="left"/>
      <w:pPr>
        <w:ind w:left="4309" w:hanging="360"/>
      </w:pPr>
      <w:rPr>
        <w:rFonts w:ascii="Courier New" w:hAnsi="Courier New" w:cs="Courier New" w:hint="default"/>
      </w:rPr>
    </w:lvl>
    <w:lvl w:ilvl="5" w:tplc="18090005" w:tentative="1">
      <w:start w:val="1"/>
      <w:numFmt w:val="bullet"/>
      <w:lvlText w:val=""/>
      <w:lvlJc w:val="left"/>
      <w:pPr>
        <w:ind w:left="5029" w:hanging="360"/>
      </w:pPr>
      <w:rPr>
        <w:rFonts w:ascii="Wingdings" w:hAnsi="Wingdings" w:hint="default"/>
      </w:rPr>
    </w:lvl>
    <w:lvl w:ilvl="6" w:tplc="18090001" w:tentative="1">
      <w:start w:val="1"/>
      <w:numFmt w:val="bullet"/>
      <w:lvlText w:val=""/>
      <w:lvlJc w:val="left"/>
      <w:pPr>
        <w:ind w:left="5749" w:hanging="360"/>
      </w:pPr>
      <w:rPr>
        <w:rFonts w:ascii="Symbol" w:hAnsi="Symbol" w:hint="default"/>
      </w:rPr>
    </w:lvl>
    <w:lvl w:ilvl="7" w:tplc="18090003" w:tentative="1">
      <w:start w:val="1"/>
      <w:numFmt w:val="bullet"/>
      <w:lvlText w:val="o"/>
      <w:lvlJc w:val="left"/>
      <w:pPr>
        <w:ind w:left="6469" w:hanging="360"/>
      </w:pPr>
      <w:rPr>
        <w:rFonts w:ascii="Courier New" w:hAnsi="Courier New" w:cs="Courier New" w:hint="default"/>
      </w:rPr>
    </w:lvl>
    <w:lvl w:ilvl="8" w:tplc="18090005" w:tentative="1">
      <w:start w:val="1"/>
      <w:numFmt w:val="bullet"/>
      <w:lvlText w:val=""/>
      <w:lvlJc w:val="left"/>
      <w:pPr>
        <w:ind w:left="7189" w:hanging="360"/>
      </w:pPr>
      <w:rPr>
        <w:rFonts w:ascii="Wingdings" w:hAnsi="Wingdings" w:hint="default"/>
      </w:rPr>
    </w:lvl>
  </w:abstractNum>
  <w:abstractNum w:abstractNumId="40" w15:restartNumberingAfterBreak="0">
    <w:nsid w:val="35FB1E73"/>
    <w:multiLevelType w:val="multilevel"/>
    <w:tmpl w:val="BF9ECB44"/>
    <w:lvl w:ilvl="0">
      <w:start w:val="4"/>
      <w:numFmt w:val="none"/>
      <w:lvlText w:val="7"/>
      <w:lvlJc w:val="left"/>
      <w:pPr>
        <w:tabs>
          <w:tab w:val="num" w:pos="360"/>
        </w:tabs>
        <w:ind w:left="360" w:hanging="360"/>
      </w:pPr>
    </w:lvl>
    <w:lvl w:ilvl="1">
      <w:start w:val="1"/>
      <w:numFmt w:val="none"/>
      <w:lvlText w:val="7.1"/>
      <w:lvlJc w:val="left"/>
      <w:pPr>
        <w:tabs>
          <w:tab w:val="num" w:pos="792"/>
        </w:tabs>
        <w:ind w:left="792" w:hanging="432"/>
      </w:pPr>
    </w:lvl>
    <w:lvl w:ilvl="2">
      <w:start w:val="1"/>
      <w:numFmt w:val="none"/>
      <w:lvlText w:val="7.1.1"/>
      <w:lvlJc w:val="left"/>
      <w:pPr>
        <w:tabs>
          <w:tab w:val="num" w:pos="1440"/>
        </w:tabs>
        <w:ind w:left="1224" w:hanging="504"/>
      </w:pPr>
    </w:lvl>
    <w:lvl w:ilvl="3">
      <w:start w:val="1"/>
      <w:numFmt w:val="decimal"/>
      <w:lvlText w:val="%1%2.%3.."/>
      <w:lvlJc w:val="left"/>
      <w:pPr>
        <w:tabs>
          <w:tab w:val="num" w:pos="1728"/>
        </w:tabs>
        <w:ind w:left="1728" w:hanging="648"/>
      </w:pPr>
    </w:lvl>
    <w:lvl w:ilvl="4">
      <w:start w:val="1"/>
      <w:numFmt w:val="decimal"/>
      <w:lvlText w:val="%1"/>
      <w:lvlJc w:val="left"/>
      <w:pPr>
        <w:tabs>
          <w:tab w:val="num" w:pos="2232"/>
        </w:tabs>
        <w:ind w:left="2232" w:hanging="792"/>
      </w:pPr>
    </w:lvl>
    <w:lvl w:ilvl="5">
      <w:start w:val="1"/>
      <w:numFmt w:val="decimal"/>
      <w:lvlText w:val="%1"/>
      <w:lvlJc w:val="left"/>
      <w:pPr>
        <w:tabs>
          <w:tab w:val="num" w:pos="2736"/>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41" w15:restartNumberingAfterBreak="0">
    <w:nsid w:val="38D3371E"/>
    <w:multiLevelType w:val="hybridMultilevel"/>
    <w:tmpl w:val="7938EEFA"/>
    <w:lvl w:ilvl="0" w:tplc="18090001">
      <w:start w:val="1"/>
      <w:numFmt w:val="bullet"/>
      <w:lvlText w:val=""/>
      <w:lvlJc w:val="left"/>
      <w:pPr>
        <w:ind w:left="1080" w:hanging="360"/>
      </w:pPr>
      <w:rPr>
        <w:rFonts w:ascii="Symbol" w:hAnsi="Symbol" w:hint="default"/>
      </w:rPr>
    </w:lvl>
    <w:lvl w:ilvl="1" w:tplc="18090003" w:tentative="1">
      <w:start w:val="1"/>
      <w:numFmt w:val="bullet"/>
      <w:lvlText w:val="o"/>
      <w:lvlJc w:val="left"/>
      <w:pPr>
        <w:ind w:left="1800" w:hanging="360"/>
      </w:pPr>
      <w:rPr>
        <w:rFonts w:ascii="Courier New" w:hAnsi="Courier New" w:cs="Courier New" w:hint="default"/>
      </w:rPr>
    </w:lvl>
    <w:lvl w:ilvl="2" w:tplc="18090005" w:tentative="1">
      <w:start w:val="1"/>
      <w:numFmt w:val="bullet"/>
      <w:lvlText w:val=""/>
      <w:lvlJc w:val="left"/>
      <w:pPr>
        <w:ind w:left="2520" w:hanging="360"/>
      </w:pPr>
      <w:rPr>
        <w:rFonts w:ascii="Wingdings" w:hAnsi="Wingdings" w:hint="default"/>
      </w:rPr>
    </w:lvl>
    <w:lvl w:ilvl="3" w:tplc="18090001" w:tentative="1">
      <w:start w:val="1"/>
      <w:numFmt w:val="bullet"/>
      <w:lvlText w:val=""/>
      <w:lvlJc w:val="left"/>
      <w:pPr>
        <w:ind w:left="3240" w:hanging="360"/>
      </w:pPr>
      <w:rPr>
        <w:rFonts w:ascii="Symbol" w:hAnsi="Symbol" w:hint="default"/>
      </w:rPr>
    </w:lvl>
    <w:lvl w:ilvl="4" w:tplc="18090003" w:tentative="1">
      <w:start w:val="1"/>
      <w:numFmt w:val="bullet"/>
      <w:lvlText w:val="o"/>
      <w:lvlJc w:val="left"/>
      <w:pPr>
        <w:ind w:left="3960" w:hanging="360"/>
      </w:pPr>
      <w:rPr>
        <w:rFonts w:ascii="Courier New" w:hAnsi="Courier New" w:cs="Courier New" w:hint="default"/>
      </w:rPr>
    </w:lvl>
    <w:lvl w:ilvl="5" w:tplc="18090005" w:tentative="1">
      <w:start w:val="1"/>
      <w:numFmt w:val="bullet"/>
      <w:lvlText w:val=""/>
      <w:lvlJc w:val="left"/>
      <w:pPr>
        <w:ind w:left="4680" w:hanging="360"/>
      </w:pPr>
      <w:rPr>
        <w:rFonts w:ascii="Wingdings" w:hAnsi="Wingdings" w:hint="default"/>
      </w:rPr>
    </w:lvl>
    <w:lvl w:ilvl="6" w:tplc="18090001" w:tentative="1">
      <w:start w:val="1"/>
      <w:numFmt w:val="bullet"/>
      <w:lvlText w:val=""/>
      <w:lvlJc w:val="left"/>
      <w:pPr>
        <w:ind w:left="5400" w:hanging="360"/>
      </w:pPr>
      <w:rPr>
        <w:rFonts w:ascii="Symbol" w:hAnsi="Symbol" w:hint="default"/>
      </w:rPr>
    </w:lvl>
    <w:lvl w:ilvl="7" w:tplc="18090003" w:tentative="1">
      <w:start w:val="1"/>
      <w:numFmt w:val="bullet"/>
      <w:lvlText w:val="o"/>
      <w:lvlJc w:val="left"/>
      <w:pPr>
        <w:ind w:left="6120" w:hanging="360"/>
      </w:pPr>
      <w:rPr>
        <w:rFonts w:ascii="Courier New" w:hAnsi="Courier New" w:cs="Courier New" w:hint="default"/>
      </w:rPr>
    </w:lvl>
    <w:lvl w:ilvl="8" w:tplc="18090005" w:tentative="1">
      <w:start w:val="1"/>
      <w:numFmt w:val="bullet"/>
      <w:lvlText w:val=""/>
      <w:lvlJc w:val="left"/>
      <w:pPr>
        <w:ind w:left="6840" w:hanging="360"/>
      </w:pPr>
      <w:rPr>
        <w:rFonts w:ascii="Wingdings" w:hAnsi="Wingdings" w:hint="default"/>
      </w:rPr>
    </w:lvl>
  </w:abstractNum>
  <w:abstractNum w:abstractNumId="42" w15:restartNumberingAfterBreak="0">
    <w:nsid w:val="3C140063"/>
    <w:multiLevelType w:val="hybridMultilevel"/>
    <w:tmpl w:val="16EA58B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3" w15:restartNumberingAfterBreak="0">
    <w:nsid w:val="3CF00E18"/>
    <w:multiLevelType w:val="singleLevel"/>
    <w:tmpl w:val="4E1A982C"/>
    <w:lvl w:ilvl="0">
      <w:start w:val="1"/>
      <w:numFmt w:val="bullet"/>
      <w:pStyle w:val="ListBullet"/>
      <w:lvlText w:val=""/>
      <w:lvlJc w:val="left"/>
      <w:pPr>
        <w:tabs>
          <w:tab w:val="num" w:pos="283"/>
        </w:tabs>
        <w:ind w:left="283" w:hanging="283"/>
      </w:pPr>
      <w:rPr>
        <w:rFonts w:ascii="Symbol" w:hAnsi="Symbol"/>
      </w:rPr>
    </w:lvl>
  </w:abstractNum>
  <w:abstractNum w:abstractNumId="44" w15:restartNumberingAfterBreak="0">
    <w:nsid w:val="3F055ABA"/>
    <w:multiLevelType w:val="hybridMultilevel"/>
    <w:tmpl w:val="6C987360"/>
    <w:lvl w:ilvl="0" w:tplc="18090001">
      <w:start w:val="1"/>
      <w:numFmt w:val="bullet"/>
      <w:lvlText w:val=""/>
      <w:lvlJc w:val="left"/>
      <w:pPr>
        <w:ind w:left="1429" w:hanging="360"/>
      </w:pPr>
      <w:rPr>
        <w:rFonts w:ascii="Symbol" w:hAnsi="Symbol" w:hint="default"/>
      </w:rPr>
    </w:lvl>
    <w:lvl w:ilvl="1" w:tplc="18090003" w:tentative="1">
      <w:start w:val="1"/>
      <w:numFmt w:val="bullet"/>
      <w:lvlText w:val="o"/>
      <w:lvlJc w:val="left"/>
      <w:pPr>
        <w:ind w:left="2149" w:hanging="360"/>
      </w:pPr>
      <w:rPr>
        <w:rFonts w:ascii="Courier New" w:hAnsi="Courier New" w:cs="Courier New" w:hint="default"/>
      </w:rPr>
    </w:lvl>
    <w:lvl w:ilvl="2" w:tplc="18090005" w:tentative="1">
      <w:start w:val="1"/>
      <w:numFmt w:val="bullet"/>
      <w:lvlText w:val=""/>
      <w:lvlJc w:val="left"/>
      <w:pPr>
        <w:ind w:left="2869" w:hanging="360"/>
      </w:pPr>
      <w:rPr>
        <w:rFonts w:ascii="Wingdings" w:hAnsi="Wingdings" w:hint="default"/>
      </w:rPr>
    </w:lvl>
    <w:lvl w:ilvl="3" w:tplc="18090001" w:tentative="1">
      <w:start w:val="1"/>
      <w:numFmt w:val="bullet"/>
      <w:lvlText w:val=""/>
      <w:lvlJc w:val="left"/>
      <w:pPr>
        <w:ind w:left="3589" w:hanging="360"/>
      </w:pPr>
      <w:rPr>
        <w:rFonts w:ascii="Symbol" w:hAnsi="Symbol" w:hint="default"/>
      </w:rPr>
    </w:lvl>
    <w:lvl w:ilvl="4" w:tplc="18090003" w:tentative="1">
      <w:start w:val="1"/>
      <w:numFmt w:val="bullet"/>
      <w:lvlText w:val="o"/>
      <w:lvlJc w:val="left"/>
      <w:pPr>
        <w:ind w:left="4309" w:hanging="360"/>
      </w:pPr>
      <w:rPr>
        <w:rFonts w:ascii="Courier New" w:hAnsi="Courier New" w:cs="Courier New" w:hint="default"/>
      </w:rPr>
    </w:lvl>
    <w:lvl w:ilvl="5" w:tplc="18090005" w:tentative="1">
      <w:start w:val="1"/>
      <w:numFmt w:val="bullet"/>
      <w:lvlText w:val=""/>
      <w:lvlJc w:val="left"/>
      <w:pPr>
        <w:ind w:left="5029" w:hanging="360"/>
      </w:pPr>
      <w:rPr>
        <w:rFonts w:ascii="Wingdings" w:hAnsi="Wingdings" w:hint="default"/>
      </w:rPr>
    </w:lvl>
    <w:lvl w:ilvl="6" w:tplc="18090001" w:tentative="1">
      <w:start w:val="1"/>
      <w:numFmt w:val="bullet"/>
      <w:lvlText w:val=""/>
      <w:lvlJc w:val="left"/>
      <w:pPr>
        <w:ind w:left="5749" w:hanging="360"/>
      </w:pPr>
      <w:rPr>
        <w:rFonts w:ascii="Symbol" w:hAnsi="Symbol" w:hint="default"/>
      </w:rPr>
    </w:lvl>
    <w:lvl w:ilvl="7" w:tplc="18090003" w:tentative="1">
      <w:start w:val="1"/>
      <w:numFmt w:val="bullet"/>
      <w:lvlText w:val="o"/>
      <w:lvlJc w:val="left"/>
      <w:pPr>
        <w:ind w:left="6469" w:hanging="360"/>
      </w:pPr>
      <w:rPr>
        <w:rFonts w:ascii="Courier New" w:hAnsi="Courier New" w:cs="Courier New" w:hint="default"/>
      </w:rPr>
    </w:lvl>
    <w:lvl w:ilvl="8" w:tplc="18090005" w:tentative="1">
      <w:start w:val="1"/>
      <w:numFmt w:val="bullet"/>
      <w:lvlText w:val=""/>
      <w:lvlJc w:val="left"/>
      <w:pPr>
        <w:ind w:left="7189" w:hanging="360"/>
      </w:pPr>
      <w:rPr>
        <w:rFonts w:ascii="Wingdings" w:hAnsi="Wingdings" w:hint="default"/>
      </w:rPr>
    </w:lvl>
  </w:abstractNum>
  <w:abstractNum w:abstractNumId="45" w15:restartNumberingAfterBreak="0">
    <w:nsid w:val="46CD60F6"/>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46" w15:restartNumberingAfterBreak="0">
    <w:nsid w:val="4F1C3346"/>
    <w:multiLevelType w:val="hybridMultilevel"/>
    <w:tmpl w:val="8A8226D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54D2465D"/>
    <w:multiLevelType w:val="multilevel"/>
    <w:tmpl w:val="7EECBC8C"/>
    <w:lvl w:ilvl="0">
      <w:start w:val="4"/>
      <w:numFmt w:val="none"/>
      <w:lvlText w:val="7"/>
      <w:lvlJc w:val="left"/>
      <w:pPr>
        <w:tabs>
          <w:tab w:val="num" w:pos="360"/>
        </w:tabs>
        <w:ind w:left="360" w:hanging="360"/>
      </w:pPr>
    </w:lvl>
    <w:lvl w:ilvl="1">
      <w:start w:val="7"/>
      <w:numFmt w:val="decimal"/>
      <w:lvlText w:val="%1%2.2"/>
      <w:lvlJc w:val="left"/>
      <w:pPr>
        <w:tabs>
          <w:tab w:val="num" w:pos="792"/>
        </w:tabs>
        <w:ind w:left="792" w:hanging="432"/>
      </w:pPr>
    </w:lvl>
    <w:lvl w:ilvl="2">
      <w:start w:val="1"/>
      <w:numFmt w:val="none"/>
      <w:lvlText w:val="7.2"/>
      <w:lvlJc w:val="left"/>
      <w:pPr>
        <w:tabs>
          <w:tab w:val="num" w:pos="1224"/>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48" w15:restartNumberingAfterBreak="0">
    <w:nsid w:val="6CA307F2"/>
    <w:multiLevelType w:val="multilevel"/>
    <w:tmpl w:val="83C833BA"/>
    <w:lvl w:ilvl="0">
      <w:start w:val="4"/>
      <w:numFmt w:val="none"/>
      <w:lvlText w:val="7"/>
      <w:lvlJc w:val="left"/>
      <w:pPr>
        <w:tabs>
          <w:tab w:val="num" w:pos="360"/>
        </w:tabs>
        <w:ind w:left="360" w:hanging="360"/>
      </w:pPr>
    </w:lvl>
    <w:lvl w:ilvl="1">
      <w:start w:val="3"/>
      <w:numFmt w:val="decimal"/>
      <w:lvlText w:val="%17.%2"/>
      <w:lvlJc w:val="left"/>
      <w:pPr>
        <w:tabs>
          <w:tab w:val="num" w:pos="792"/>
        </w:tabs>
        <w:ind w:left="792" w:hanging="432"/>
      </w:pPr>
    </w:lvl>
    <w:lvl w:ilvl="2">
      <w:start w:val="1"/>
      <w:numFmt w:val="none"/>
      <w:lvlText w:val="7.2"/>
      <w:lvlJc w:val="left"/>
      <w:pPr>
        <w:tabs>
          <w:tab w:val="num" w:pos="1224"/>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2">
    <w:abstractNumId w:val="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3">
    <w:abstractNumId w:val="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4">
    <w:abstractNumId w:val="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5">
    <w:abstractNumId w:val="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6">
    <w:abstractNumId w:val="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7">
    <w:abstractNumId w:val="8"/>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8">
    <w:abstractNumId w:val="9"/>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9">
    <w:abstractNumId w:val="10"/>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10">
    <w:abstractNumId w:val="11"/>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11">
    <w:abstractNumId w:val="12"/>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12">
    <w:abstractNumId w:val="13"/>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13">
    <w:abstractNumId w:val="17"/>
  </w:num>
  <w:num w:numId="14">
    <w:abstractNumId w:val="15"/>
    <w:lvlOverride w:ilvl="0">
      <w:startOverride w:val="1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15">
    <w:abstractNumId w:val="13"/>
  </w:num>
  <w:num w:numId="16">
    <w:abstractNumId w:val="15"/>
  </w:num>
  <w:num w:numId="17">
    <w:abstractNumId w:val="18"/>
    <w:lvlOverride w:ilvl="0">
      <w:startOverride w:val="1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18">
    <w:abstractNumId w:val="19"/>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19">
    <w:abstractNumId w:val="20"/>
    <w:lvlOverride w:ilvl="0">
      <w:startOverride w:val="1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20">
    <w:abstractNumId w:val="21"/>
    <w:lvlOverride w:ilvl="0">
      <w:startOverride w:val="2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21">
    <w:abstractNumId w:val="22"/>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22">
    <w:abstractNumId w:val="23"/>
    <w:lvlOverride w:ilvl="0">
      <w:startOverride w:val="2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23">
    <w:abstractNumId w:val="24"/>
    <w:lvlOverride w:ilvl="0">
      <w:startOverride w:val="2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24">
    <w:abstractNumId w:val="25"/>
    <w:lvlOverride w:ilvl="0">
      <w:startOverride w:val="2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25">
    <w:abstractNumId w:val="26"/>
    <w:lvlOverride w:ilvl="0">
      <w:startOverride w:val="2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26">
    <w:abstractNumId w:val="27"/>
    <w:lvlOverride w:ilvl="0">
      <w:startOverride w:val="2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27">
    <w:abstractNumId w:val="28"/>
    <w:lvlOverride w:ilvl="0">
      <w:startOverride w:val="2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28">
    <w:abstractNumId w:val="27"/>
  </w:num>
  <w:num w:numId="29">
    <w:abstractNumId w:val="27"/>
  </w:num>
  <w:num w:numId="30">
    <w:abstractNumId w:val="27"/>
  </w:num>
  <w:num w:numId="31">
    <w:abstractNumId w:val="27"/>
  </w:num>
  <w:num w:numId="32">
    <w:abstractNumId w:val="0"/>
    <w:lvlOverride w:ilvl="0">
      <w:lvl w:ilvl="0">
        <w:numFmt w:val="bullet"/>
        <w:lvlText w:val=""/>
        <w:legacy w:legacy="1" w:legacySpace="0" w:legacyIndent="360"/>
        <w:lvlJc w:val="left"/>
        <w:pPr>
          <w:ind w:left="720" w:hanging="360"/>
        </w:pPr>
        <w:rPr>
          <w:rFonts w:ascii="Symbol" w:hAnsi="Symbol" w:hint="default"/>
        </w:rPr>
      </w:lvl>
    </w:lvlOverride>
  </w:num>
  <w:num w:numId="33">
    <w:abstractNumId w:val="36"/>
  </w:num>
  <w:num w:numId="34">
    <w:abstractNumId w:val="45"/>
  </w:num>
  <w:num w:numId="35">
    <w:abstractNumId w:val="35"/>
  </w:num>
  <w:num w:numId="36">
    <w:abstractNumId w:val="33"/>
  </w:num>
  <w:num w:numId="37">
    <w:abstractNumId w:val="37"/>
  </w:num>
  <w:num w:numId="38">
    <w:abstractNumId w:val="40"/>
  </w:num>
  <w:num w:numId="39">
    <w:abstractNumId w:val="47"/>
  </w:num>
  <w:num w:numId="40">
    <w:abstractNumId w:val="48"/>
  </w:num>
  <w:num w:numId="41">
    <w:abstractNumId w:val="42"/>
  </w:num>
  <w:num w:numId="42">
    <w:abstractNumId w:val="46"/>
  </w:num>
  <w:num w:numId="43">
    <w:abstractNumId w:val="38"/>
  </w:num>
  <w:num w:numId="44">
    <w:abstractNumId w:val="34"/>
  </w:num>
  <w:num w:numId="45">
    <w:abstractNumId w:val="39"/>
  </w:num>
  <w:num w:numId="46">
    <w:abstractNumId w:val="41"/>
  </w:num>
  <w:num w:numId="47">
    <w:abstractNumId w:val="44"/>
  </w:num>
  <w:num w:numId="48">
    <w:abstractNumId w:val="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activeWritingStyle w:appName="MSWord" w:lang="es-ES_tradnl" w:vendorID="64" w:dllVersion="6" w:nlCheck="1" w:checkStyle="0"/>
  <w:activeWritingStyle w:appName="MSWord" w:lang="en-GB" w:vendorID="64" w:dllVersion="6" w:nlCheck="1" w:checkStyle="1"/>
  <w:activeWritingStyle w:appName="MSWord" w:lang="en-US" w:vendorID="64" w:dllVersion="6" w:nlCheck="1" w:checkStyle="1"/>
  <w:activeWritingStyle w:appName="MSWord" w:lang="en-IE" w:vendorID="64" w:dllVersion="6" w:nlCheck="1" w:checkStyle="1"/>
  <w:activeWritingStyle w:appName="MSWord" w:lang="fr-BE" w:vendorID="64" w:dllVersion="6" w:nlCheck="1" w:checkStyle="0"/>
  <w:activeWritingStyle w:appName="MSWord" w:lang="en-GB" w:vendorID="64" w:dllVersion="0" w:nlCheck="1" w:checkStyle="0"/>
  <w:activeWritingStyle w:appName="MSWord" w:lang="en-US" w:vendorID="64" w:dllVersion="0" w:nlCheck="1" w:checkStyle="0"/>
  <w:activeWritingStyle w:appName="MSWord" w:lang="en-IE" w:vendorID="64" w:dllVersion="0" w:nlCheck="1" w:checkStyle="0"/>
  <w:activeWritingStyle w:appName="MSWord" w:lang="es-ES_tradnl" w:vendorID="64" w:dllVersion="0" w:nlCheck="1" w:checkStyle="0"/>
  <w:activeWritingStyle w:appName="MSWord" w:lang="fr-BE" w:vendorID="64" w:dllVersion="0" w:nlCheck="1" w:checkStyle="0"/>
  <w:activeWritingStyle w:appName="MSWord" w:lang="es-ES" w:vendorID="64" w:dllVersion="0" w:nlCheck="1" w:checkStyle="0"/>
  <w:activeWritingStyle w:appName="MSWord" w:lang="en-GB" w:vendorID="64" w:dllVersion="131078" w:nlCheck="1" w:checkStyle="0"/>
  <w:activeWritingStyle w:appName="MSWord" w:lang="en-IE" w:vendorID="64" w:dllVersion="131078" w:nlCheck="1" w:checkStyle="0"/>
  <w:activeWritingStyle w:appName="MSWord" w:lang="en-US" w:vendorID="64" w:dllVersion="131078" w:nlCheck="1" w:checkStyle="0"/>
  <w:activeWritingStyle w:appName="MSWord" w:lang="es-ES" w:vendorID="64" w:dllVersion="131078" w:nlCheck="1" w:checkStyle="0"/>
  <w:activeWritingStyle w:appName="MSWord" w:lang="es-ES_tradnl"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LW_DocType" w:val="NORMAL"/>
  </w:docVars>
  <w:rsids>
    <w:rsidRoot w:val="00750FF8"/>
    <w:rsid w:val="00002435"/>
    <w:rsid w:val="00006898"/>
    <w:rsid w:val="00012223"/>
    <w:rsid w:val="00012AF1"/>
    <w:rsid w:val="00013EB7"/>
    <w:rsid w:val="00013F0F"/>
    <w:rsid w:val="00014B76"/>
    <w:rsid w:val="00015492"/>
    <w:rsid w:val="0002004D"/>
    <w:rsid w:val="00022D5F"/>
    <w:rsid w:val="0003004C"/>
    <w:rsid w:val="00030910"/>
    <w:rsid w:val="000333FE"/>
    <w:rsid w:val="00034E59"/>
    <w:rsid w:val="00050CAA"/>
    <w:rsid w:val="00051D1D"/>
    <w:rsid w:val="00060001"/>
    <w:rsid w:val="0006084A"/>
    <w:rsid w:val="00063FB5"/>
    <w:rsid w:val="00080900"/>
    <w:rsid w:val="00082BBB"/>
    <w:rsid w:val="0008338B"/>
    <w:rsid w:val="00087A72"/>
    <w:rsid w:val="00094707"/>
    <w:rsid w:val="00095030"/>
    <w:rsid w:val="000A06BB"/>
    <w:rsid w:val="000A0D57"/>
    <w:rsid w:val="000A3758"/>
    <w:rsid w:val="000A6036"/>
    <w:rsid w:val="000B693E"/>
    <w:rsid w:val="000B7C91"/>
    <w:rsid w:val="000C0A3F"/>
    <w:rsid w:val="000C1101"/>
    <w:rsid w:val="000C1522"/>
    <w:rsid w:val="000D1732"/>
    <w:rsid w:val="000D3847"/>
    <w:rsid w:val="000D3EBF"/>
    <w:rsid w:val="000E1E41"/>
    <w:rsid w:val="000E4709"/>
    <w:rsid w:val="000F0F6C"/>
    <w:rsid w:val="000F1340"/>
    <w:rsid w:val="000F2C94"/>
    <w:rsid w:val="000F5DEF"/>
    <w:rsid w:val="0010162C"/>
    <w:rsid w:val="00105302"/>
    <w:rsid w:val="0013314C"/>
    <w:rsid w:val="0014405E"/>
    <w:rsid w:val="00145CFA"/>
    <w:rsid w:val="00150687"/>
    <w:rsid w:val="00154ED2"/>
    <w:rsid w:val="001661F7"/>
    <w:rsid w:val="00171F2E"/>
    <w:rsid w:val="00180D47"/>
    <w:rsid w:val="001903F3"/>
    <w:rsid w:val="001951FE"/>
    <w:rsid w:val="00195F75"/>
    <w:rsid w:val="001A4F1E"/>
    <w:rsid w:val="001A59BB"/>
    <w:rsid w:val="001A650B"/>
    <w:rsid w:val="001A6777"/>
    <w:rsid w:val="001B2571"/>
    <w:rsid w:val="001C21A2"/>
    <w:rsid w:val="001C64F1"/>
    <w:rsid w:val="001D19A6"/>
    <w:rsid w:val="001D2476"/>
    <w:rsid w:val="001D55F7"/>
    <w:rsid w:val="001E50A2"/>
    <w:rsid w:val="001F0839"/>
    <w:rsid w:val="001F1546"/>
    <w:rsid w:val="001F6AB7"/>
    <w:rsid w:val="001F780C"/>
    <w:rsid w:val="001F7E89"/>
    <w:rsid w:val="00201320"/>
    <w:rsid w:val="00210056"/>
    <w:rsid w:val="00212656"/>
    <w:rsid w:val="00212BC7"/>
    <w:rsid w:val="00213B30"/>
    <w:rsid w:val="00213E14"/>
    <w:rsid w:val="00214C25"/>
    <w:rsid w:val="00215403"/>
    <w:rsid w:val="00216179"/>
    <w:rsid w:val="00216B9C"/>
    <w:rsid w:val="00226829"/>
    <w:rsid w:val="00233B9D"/>
    <w:rsid w:val="00233DDA"/>
    <w:rsid w:val="00235A71"/>
    <w:rsid w:val="002413EA"/>
    <w:rsid w:val="00243849"/>
    <w:rsid w:val="002479D3"/>
    <w:rsid w:val="00253853"/>
    <w:rsid w:val="00254FA5"/>
    <w:rsid w:val="002558CF"/>
    <w:rsid w:val="002575AA"/>
    <w:rsid w:val="00266EB9"/>
    <w:rsid w:val="002753AD"/>
    <w:rsid w:val="002A7C28"/>
    <w:rsid w:val="002B2145"/>
    <w:rsid w:val="002B3BD4"/>
    <w:rsid w:val="002D266E"/>
    <w:rsid w:val="002D3A6D"/>
    <w:rsid w:val="002D4121"/>
    <w:rsid w:val="002E1B83"/>
    <w:rsid w:val="002E2635"/>
    <w:rsid w:val="002E7D33"/>
    <w:rsid w:val="002F4E69"/>
    <w:rsid w:val="003045C3"/>
    <w:rsid w:val="00313F6B"/>
    <w:rsid w:val="00322D52"/>
    <w:rsid w:val="00323016"/>
    <w:rsid w:val="003232ED"/>
    <w:rsid w:val="003237E4"/>
    <w:rsid w:val="00323BDD"/>
    <w:rsid w:val="003262FC"/>
    <w:rsid w:val="00326B16"/>
    <w:rsid w:val="00327E0B"/>
    <w:rsid w:val="00330261"/>
    <w:rsid w:val="00334A36"/>
    <w:rsid w:val="003378F6"/>
    <w:rsid w:val="00340648"/>
    <w:rsid w:val="00342E7F"/>
    <w:rsid w:val="00347673"/>
    <w:rsid w:val="00353144"/>
    <w:rsid w:val="003574F5"/>
    <w:rsid w:val="00357E25"/>
    <w:rsid w:val="00362824"/>
    <w:rsid w:val="00364564"/>
    <w:rsid w:val="003670BA"/>
    <w:rsid w:val="003717BC"/>
    <w:rsid w:val="003861D9"/>
    <w:rsid w:val="0038633F"/>
    <w:rsid w:val="00386E96"/>
    <w:rsid w:val="0038795F"/>
    <w:rsid w:val="0038796E"/>
    <w:rsid w:val="0039147E"/>
    <w:rsid w:val="0039347D"/>
    <w:rsid w:val="003947E7"/>
    <w:rsid w:val="00396E63"/>
    <w:rsid w:val="00397073"/>
    <w:rsid w:val="003A4357"/>
    <w:rsid w:val="003B0736"/>
    <w:rsid w:val="003B1B35"/>
    <w:rsid w:val="003C0359"/>
    <w:rsid w:val="003C1515"/>
    <w:rsid w:val="003C23AA"/>
    <w:rsid w:val="003D16FB"/>
    <w:rsid w:val="003D6CAD"/>
    <w:rsid w:val="003E782D"/>
    <w:rsid w:val="00400098"/>
    <w:rsid w:val="0040360C"/>
    <w:rsid w:val="004108A4"/>
    <w:rsid w:val="00414AE3"/>
    <w:rsid w:val="00415616"/>
    <w:rsid w:val="004207FF"/>
    <w:rsid w:val="00424124"/>
    <w:rsid w:val="00425D76"/>
    <w:rsid w:val="004303FB"/>
    <w:rsid w:val="00433BCA"/>
    <w:rsid w:val="0043533D"/>
    <w:rsid w:val="00437443"/>
    <w:rsid w:val="00445514"/>
    <w:rsid w:val="0045011C"/>
    <w:rsid w:val="00452ED8"/>
    <w:rsid w:val="0045494F"/>
    <w:rsid w:val="004567DF"/>
    <w:rsid w:val="00472630"/>
    <w:rsid w:val="00473883"/>
    <w:rsid w:val="00476D80"/>
    <w:rsid w:val="00480B5C"/>
    <w:rsid w:val="00481C54"/>
    <w:rsid w:val="00482E0D"/>
    <w:rsid w:val="004850B4"/>
    <w:rsid w:val="004901C2"/>
    <w:rsid w:val="004916FF"/>
    <w:rsid w:val="00493E04"/>
    <w:rsid w:val="004957E5"/>
    <w:rsid w:val="004A7C3D"/>
    <w:rsid w:val="004B6A77"/>
    <w:rsid w:val="004C21CC"/>
    <w:rsid w:val="004C3FDE"/>
    <w:rsid w:val="004C49B2"/>
    <w:rsid w:val="004D00C6"/>
    <w:rsid w:val="004D031B"/>
    <w:rsid w:val="004D1B76"/>
    <w:rsid w:val="004D4663"/>
    <w:rsid w:val="004D5EDB"/>
    <w:rsid w:val="004E083B"/>
    <w:rsid w:val="004E1482"/>
    <w:rsid w:val="004E69A4"/>
    <w:rsid w:val="004E6C3D"/>
    <w:rsid w:val="004E7EB8"/>
    <w:rsid w:val="004F00C7"/>
    <w:rsid w:val="004F34C4"/>
    <w:rsid w:val="004F3BBC"/>
    <w:rsid w:val="004F4233"/>
    <w:rsid w:val="004F4A09"/>
    <w:rsid w:val="004F7E9D"/>
    <w:rsid w:val="00500794"/>
    <w:rsid w:val="00502217"/>
    <w:rsid w:val="00502BBF"/>
    <w:rsid w:val="00503CD9"/>
    <w:rsid w:val="005046CD"/>
    <w:rsid w:val="00505437"/>
    <w:rsid w:val="005070DB"/>
    <w:rsid w:val="00513F0F"/>
    <w:rsid w:val="00517ADA"/>
    <w:rsid w:val="0054183B"/>
    <w:rsid w:val="005430E5"/>
    <w:rsid w:val="005462B4"/>
    <w:rsid w:val="00551429"/>
    <w:rsid w:val="00553C32"/>
    <w:rsid w:val="00556EF9"/>
    <w:rsid w:val="0056183E"/>
    <w:rsid w:val="005639EC"/>
    <w:rsid w:val="00564558"/>
    <w:rsid w:val="00565A69"/>
    <w:rsid w:val="00571687"/>
    <w:rsid w:val="00572F15"/>
    <w:rsid w:val="00573F7A"/>
    <w:rsid w:val="00582326"/>
    <w:rsid w:val="00584BF4"/>
    <w:rsid w:val="00584D96"/>
    <w:rsid w:val="00590ADB"/>
    <w:rsid w:val="005A21DC"/>
    <w:rsid w:val="005B35A2"/>
    <w:rsid w:val="005B4F80"/>
    <w:rsid w:val="005B5E3C"/>
    <w:rsid w:val="005C71EF"/>
    <w:rsid w:val="005D41DD"/>
    <w:rsid w:val="005D6264"/>
    <w:rsid w:val="005F776D"/>
    <w:rsid w:val="0060359F"/>
    <w:rsid w:val="0061336A"/>
    <w:rsid w:val="006140FC"/>
    <w:rsid w:val="006309DE"/>
    <w:rsid w:val="00632BDC"/>
    <w:rsid w:val="0064177E"/>
    <w:rsid w:val="0064390B"/>
    <w:rsid w:val="00661E54"/>
    <w:rsid w:val="00662E03"/>
    <w:rsid w:val="00663C6D"/>
    <w:rsid w:val="006714ED"/>
    <w:rsid w:val="006738B9"/>
    <w:rsid w:val="00674F9C"/>
    <w:rsid w:val="006751D2"/>
    <w:rsid w:val="006770CA"/>
    <w:rsid w:val="0068424D"/>
    <w:rsid w:val="00686C3A"/>
    <w:rsid w:val="00690E9D"/>
    <w:rsid w:val="006932E1"/>
    <w:rsid w:val="00697F82"/>
    <w:rsid w:val="006A0598"/>
    <w:rsid w:val="006A66DA"/>
    <w:rsid w:val="006A7394"/>
    <w:rsid w:val="006B2EDA"/>
    <w:rsid w:val="006B59B9"/>
    <w:rsid w:val="006C0EB6"/>
    <w:rsid w:val="006C0F37"/>
    <w:rsid w:val="006D330F"/>
    <w:rsid w:val="006D6080"/>
    <w:rsid w:val="006E0C6A"/>
    <w:rsid w:val="006E1BD0"/>
    <w:rsid w:val="006E3377"/>
    <w:rsid w:val="006E625F"/>
    <w:rsid w:val="006F5FD0"/>
    <w:rsid w:val="006F6C52"/>
    <w:rsid w:val="006F7885"/>
    <w:rsid w:val="007046C8"/>
    <w:rsid w:val="00706ADA"/>
    <w:rsid w:val="00706E7C"/>
    <w:rsid w:val="00710A38"/>
    <w:rsid w:val="007121FB"/>
    <w:rsid w:val="007129D6"/>
    <w:rsid w:val="00712CB3"/>
    <w:rsid w:val="00715755"/>
    <w:rsid w:val="00726C83"/>
    <w:rsid w:val="00731A9A"/>
    <w:rsid w:val="007471C5"/>
    <w:rsid w:val="00750FF8"/>
    <w:rsid w:val="00753FC2"/>
    <w:rsid w:val="00756C38"/>
    <w:rsid w:val="00761673"/>
    <w:rsid w:val="00761893"/>
    <w:rsid w:val="007645D0"/>
    <w:rsid w:val="007653F4"/>
    <w:rsid w:val="00770822"/>
    <w:rsid w:val="00771F97"/>
    <w:rsid w:val="007727F3"/>
    <w:rsid w:val="007874C8"/>
    <w:rsid w:val="0079428E"/>
    <w:rsid w:val="00794A92"/>
    <w:rsid w:val="00796976"/>
    <w:rsid w:val="00796CC5"/>
    <w:rsid w:val="007A04AC"/>
    <w:rsid w:val="007A2AD3"/>
    <w:rsid w:val="007A4037"/>
    <w:rsid w:val="007C286F"/>
    <w:rsid w:val="007C352C"/>
    <w:rsid w:val="007D51F2"/>
    <w:rsid w:val="007D6292"/>
    <w:rsid w:val="007D761E"/>
    <w:rsid w:val="007E029C"/>
    <w:rsid w:val="007E72FF"/>
    <w:rsid w:val="007F095B"/>
    <w:rsid w:val="007F26E3"/>
    <w:rsid w:val="007F45E2"/>
    <w:rsid w:val="007F5383"/>
    <w:rsid w:val="007F6AA9"/>
    <w:rsid w:val="008006B4"/>
    <w:rsid w:val="00800827"/>
    <w:rsid w:val="0080610B"/>
    <w:rsid w:val="00810582"/>
    <w:rsid w:val="00813A48"/>
    <w:rsid w:val="008152EF"/>
    <w:rsid w:val="008162F6"/>
    <w:rsid w:val="00817895"/>
    <w:rsid w:val="00817B4A"/>
    <w:rsid w:val="008272C0"/>
    <w:rsid w:val="008323D3"/>
    <w:rsid w:val="008351FF"/>
    <w:rsid w:val="00845F81"/>
    <w:rsid w:val="00862885"/>
    <w:rsid w:val="0087086B"/>
    <w:rsid w:val="00881C2D"/>
    <w:rsid w:val="00894E29"/>
    <w:rsid w:val="0089693D"/>
    <w:rsid w:val="008A1514"/>
    <w:rsid w:val="008B0830"/>
    <w:rsid w:val="008B77CD"/>
    <w:rsid w:val="008C3178"/>
    <w:rsid w:val="008C68A0"/>
    <w:rsid w:val="008D1243"/>
    <w:rsid w:val="008D39DE"/>
    <w:rsid w:val="008D3E45"/>
    <w:rsid w:val="008E2D12"/>
    <w:rsid w:val="008F0FE9"/>
    <w:rsid w:val="008F294D"/>
    <w:rsid w:val="009055F3"/>
    <w:rsid w:val="009066B6"/>
    <w:rsid w:val="00907556"/>
    <w:rsid w:val="00913817"/>
    <w:rsid w:val="00925F7F"/>
    <w:rsid w:val="009260B8"/>
    <w:rsid w:val="0092731B"/>
    <w:rsid w:val="009317C0"/>
    <w:rsid w:val="00933735"/>
    <w:rsid w:val="0093429C"/>
    <w:rsid w:val="009352F4"/>
    <w:rsid w:val="0093621A"/>
    <w:rsid w:val="00940E1D"/>
    <w:rsid w:val="009510CB"/>
    <w:rsid w:val="00952960"/>
    <w:rsid w:val="00954FB8"/>
    <w:rsid w:val="00956BA0"/>
    <w:rsid w:val="00957D18"/>
    <w:rsid w:val="00966E14"/>
    <w:rsid w:val="009707C4"/>
    <w:rsid w:val="00970A93"/>
    <w:rsid w:val="00970B01"/>
    <w:rsid w:val="00971962"/>
    <w:rsid w:val="00971CC5"/>
    <w:rsid w:val="00980AEA"/>
    <w:rsid w:val="009836BA"/>
    <w:rsid w:val="00991002"/>
    <w:rsid w:val="00994EA3"/>
    <w:rsid w:val="009966C9"/>
    <w:rsid w:val="009A38DE"/>
    <w:rsid w:val="009B06B5"/>
    <w:rsid w:val="009B69BE"/>
    <w:rsid w:val="009C197A"/>
    <w:rsid w:val="009C74C8"/>
    <w:rsid w:val="009E5BC1"/>
    <w:rsid w:val="009F0852"/>
    <w:rsid w:val="009F128B"/>
    <w:rsid w:val="009F12A5"/>
    <w:rsid w:val="009F5FB4"/>
    <w:rsid w:val="00A00BD5"/>
    <w:rsid w:val="00A021B5"/>
    <w:rsid w:val="00A02E6B"/>
    <w:rsid w:val="00A03055"/>
    <w:rsid w:val="00A046E7"/>
    <w:rsid w:val="00A04B00"/>
    <w:rsid w:val="00A11931"/>
    <w:rsid w:val="00A171EA"/>
    <w:rsid w:val="00A22177"/>
    <w:rsid w:val="00A236A4"/>
    <w:rsid w:val="00A27281"/>
    <w:rsid w:val="00A35081"/>
    <w:rsid w:val="00A36F1C"/>
    <w:rsid w:val="00A433A6"/>
    <w:rsid w:val="00A43E7A"/>
    <w:rsid w:val="00A44000"/>
    <w:rsid w:val="00A46A78"/>
    <w:rsid w:val="00A46ED3"/>
    <w:rsid w:val="00A47A3F"/>
    <w:rsid w:val="00A504E1"/>
    <w:rsid w:val="00A5225C"/>
    <w:rsid w:val="00A666EC"/>
    <w:rsid w:val="00A74EDE"/>
    <w:rsid w:val="00A779FE"/>
    <w:rsid w:val="00A77B07"/>
    <w:rsid w:val="00A84E04"/>
    <w:rsid w:val="00A85E8A"/>
    <w:rsid w:val="00A94ED6"/>
    <w:rsid w:val="00A97B08"/>
    <w:rsid w:val="00AA04CC"/>
    <w:rsid w:val="00AA5256"/>
    <w:rsid w:val="00AA78E6"/>
    <w:rsid w:val="00AA7F22"/>
    <w:rsid w:val="00AB19B9"/>
    <w:rsid w:val="00AB7F58"/>
    <w:rsid w:val="00AC0D0C"/>
    <w:rsid w:val="00AC4530"/>
    <w:rsid w:val="00AC7E0D"/>
    <w:rsid w:val="00AD1660"/>
    <w:rsid w:val="00AD1E4D"/>
    <w:rsid w:val="00AD3C4A"/>
    <w:rsid w:val="00AE1D8D"/>
    <w:rsid w:val="00AE2A69"/>
    <w:rsid w:val="00AE4633"/>
    <w:rsid w:val="00AE5E11"/>
    <w:rsid w:val="00AE6A5B"/>
    <w:rsid w:val="00AF0B6B"/>
    <w:rsid w:val="00AF412E"/>
    <w:rsid w:val="00AF5261"/>
    <w:rsid w:val="00AF7BB3"/>
    <w:rsid w:val="00B00363"/>
    <w:rsid w:val="00B02071"/>
    <w:rsid w:val="00B063F9"/>
    <w:rsid w:val="00B06D60"/>
    <w:rsid w:val="00B112A1"/>
    <w:rsid w:val="00B1406D"/>
    <w:rsid w:val="00B14398"/>
    <w:rsid w:val="00B14400"/>
    <w:rsid w:val="00B14E3C"/>
    <w:rsid w:val="00B200AF"/>
    <w:rsid w:val="00B27B8B"/>
    <w:rsid w:val="00B33EE6"/>
    <w:rsid w:val="00B37D6C"/>
    <w:rsid w:val="00B42F11"/>
    <w:rsid w:val="00B46840"/>
    <w:rsid w:val="00B503CB"/>
    <w:rsid w:val="00B50F8D"/>
    <w:rsid w:val="00B55A6D"/>
    <w:rsid w:val="00B60EC5"/>
    <w:rsid w:val="00B644B9"/>
    <w:rsid w:val="00B7349E"/>
    <w:rsid w:val="00B738A7"/>
    <w:rsid w:val="00B7586A"/>
    <w:rsid w:val="00B766F9"/>
    <w:rsid w:val="00B805A5"/>
    <w:rsid w:val="00B83DA1"/>
    <w:rsid w:val="00B84AED"/>
    <w:rsid w:val="00B908E4"/>
    <w:rsid w:val="00B90EE0"/>
    <w:rsid w:val="00B92478"/>
    <w:rsid w:val="00B9793F"/>
    <w:rsid w:val="00BA0765"/>
    <w:rsid w:val="00BA44A3"/>
    <w:rsid w:val="00BA7C3E"/>
    <w:rsid w:val="00BB2689"/>
    <w:rsid w:val="00BC3120"/>
    <w:rsid w:val="00BC353E"/>
    <w:rsid w:val="00BD65BA"/>
    <w:rsid w:val="00BD69EF"/>
    <w:rsid w:val="00BE08EC"/>
    <w:rsid w:val="00BE3544"/>
    <w:rsid w:val="00BE595A"/>
    <w:rsid w:val="00BE5F29"/>
    <w:rsid w:val="00BE6AB2"/>
    <w:rsid w:val="00BE783C"/>
    <w:rsid w:val="00C00D44"/>
    <w:rsid w:val="00C03AF5"/>
    <w:rsid w:val="00C04FCE"/>
    <w:rsid w:val="00C06609"/>
    <w:rsid w:val="00C067C5"/>
    <w:rsid w:val="00C0772E"/>
    <w:rsid w:val="00C10DC7"/>
    <w:rsid w:val="00C147B2"/>
    <w:rsid w:val="00C14D56"/>
    <w:rsid w:val="00C171B6"/>
    <w:rsid w:val="00C2011B"/>
    <w:rsid w:val="00C2062A"/>
    <w:rsid w:val="00C22699"/>
    <w:rsid w:val="00C2300A"/>
    <w:rsid w:val="00C30183"/>
    <w:rsid w:val="00C316FC"/>
    <w:rsid w:val="00C3644F"/>
    <w:rsid w:val="00C36666"/>
    <w:rsid w:val="00C43AAC"/>
    <w:rsid w:val="00C4506C"/>
    <w:rsid w:val="00C460D8"/>
    <w:rsid w:val="00C61B8C"/>
    <w:rsid w:val="00C70FF1"/>
    <w:rsid w:val="00C712DE"/>
    <w:rsid w:val="00C836E5"/>
    <w:rsid w:val="00C83C65"/>
    <w:rsid w:val="00C840D0"/>
    <w:rsid w:val="00C867B9"/>
    <w:rsid w:val="00CA3738"/>
    <w:rsid w:val="00CA3B1B"/>
    <w:rsid w:val="00CB0C5A"/>
    <w:rsid w:val="00CB23E3"/>
    <w:rsid w:val="00CB759D"/>
    <w:rsid w:val="00CB7AAE"/>
    <w:rsid w:val="00CC0A41"/>
    <w:rsid w:val="00CC3BA0"/>
    <w:rsid w:val="00CC48C9"/>
    <w:rsid w:val="00CD765A"/>
    <w:rsid w:val="00CE49A1"/>
    <w:rsid w:val="00CF36D7"/>
    <w:rsid w:val="00CF759C"/>
    <w:rsid w:val="00D00216"/>
    <w:rsid w:val="00D011CD"/>
    <w:rsid w:val="00D0275C"/>
    <w:rsid w:val="00D05BF4"/>
    <w:rsid w:val="00D14A9D"/>
    <w:rsid w:val="00D17A30"/>
    <w:rsid w:val="00D225CC"/>
    <w:rsid w:val="00D22682"/>
    <w:rsid w:val="00D240C3"/>
    <w:rsid w:val="00D2786B"/>
    <w:rsid w:val="00D3113D"/>
    <w:rsid w:val="00D32849"/>
    <w:rsid w:val="00D33DD9"/>
    <w:rsid w:val="00D434A7"/>
    <w:rsid w:val="00D46724"/>
    <w:rsid w:val="00D517A4"/>
    <w:rsid w:val="00D51C7E"/>
    <w:rsid w:val="00D549F4"/>
    <w:rsid w:val="00D5615B"/>
    <w:rsid w:val="00D64101"/>
    <w:rsid w:val="00D66404"/>
    <w:rsid w:val="00D7025B"/>
    <w:rsid w:val="00D745C8"/>
    <w:rsid w:val="00D8773C"/>
    <w:rsid w:val="00D923DB"/>
    <w:rsid w:val="00D926F9"/>
    <w:rsid w:val="00D93082"/>
    <w:rsid w:val="00D97139"/>
    <w:rsid w:val="00DA0ABA"/>
    <w:rsid w:val="00DA28BE"/>
    <w:rsid w:val="00DC0253"/>
    <w:rsid w:val="00DC4F70"/>
    <w:rsid w:val="00DC753D"/>
    <w:rsid w:val="00DD0CD4"/>
    <w:rsid w:val="00DD2D53"/>
    <w:rsid w:val="00DF04F0"/>
    <w:rsid w:val="00E1108E"/>
    <w:rsid w:val="00E147D3"/>
    <w:rsid w:val="00E1782A"/>
    <w:rsid w:val="00E17CCF"/>
    <w:rsid w:val="00E21BC3"/>
    <w:rsid w:val="00E23A94"/>
    <w:rsid w:val="00E30BB5"/>
    <w:rsid w:val="00E31447"/>
    <w:rsid w:val="00E422A2"/>
    <w:rsid w:val="00E44018"/>
    <w:rsid w:val="00E5220B"/>
    <w:rsid w:val="00E6172B"/>
    <w:rsid w:val="00E655A5"/>
    <w:rsid w:val="00E66666"/>
    <w:rsid w:val="00E66A55"/>
    <w:rsid w:val="00E67C9E"/>
    <w:rsid w:val="00E713DA"/>
    <w:rsid w:val="00E813B7"/>
    <w:rsid w:val="00E82874"/>
    <w:rsid w:val="00E845AC"/>
    <w:rsid w:val="00E867FC"/>
    <w:rsid w:val="00E9047D"/>
    <w:rsid w:val="00E9792A"/>
    <w:rsid w:val="00EA0ACE"/>
    <w:rsid w:val="00EA26BE"/>
    <w:rsid w:val="00EA399C"/>
    <w:rsid w:val="00EB3D61"/>
    <w:rsid w:val="00EB4C19"/>
    <w:rsid w:val="00EC1215"/>
    <w:rsid w:val="00EC7EB7"/>
    <w:rsid w:val="00ED5FA0"/>
    <w:rsid w:val="00EE0A07"/>
    <w:rsid w:val="00EE6E92"/>
    <w:rsid w:val="00EE7EA4"/>
    <w:rsid w:val="00EF03C9"/>
    <w:rsid w:val="00EF0A8C"/>
    <w:rsid w:val="00EF6A28"/>
    <w:rsid w:val="00EF6FBF"/>
    <w:rsid w:val="00F014D9"/>
    <w:rsid w:val="00F05BF1"/>
    <w:rsid w:val="00F07EE2"/>
    <w:rsid w:val="00F1778E"/>
    <w:rsid w:val="00F17A90"/>
    <w:rsid w:val="00F233FF"/>
    <w:rsid w:val="00F23F3C"/>
    <w:rsid w:val="00F24223"/>
    <w:rsid w:val="00F27C45"/>
    <w:rsid w:val="00F33539"/>
    <w:rsid w:val="00F33C45"/>
    <w:rsid w:val="00F46873"/>
    <w:rsid w:val="00F4786D"/>
    <w:rsid w:val="00F504CC"/>
    <w:rsid w:val="00F50B8A"/>
    <w:rsid w:val="00F50E8B"/>
    <w:rsid w:val="00F60220"/>
    <w:rsid w:val="00F7424F"/>
    <w:rsid w:val="00F77C8A"/>
    <w:rsid w:val="00F86AAA"/>
    <w:rsid w:val="00F9055E"/>
    <w:rsid w:val="00F91683"/>
    <w:rsid w:val="00F92820"/>
    <w:rsid w:val="00FA00C3"/>
    <w:rsid w:val="00FA17FC"/>
    <w:rsid w:val="00FA2040"/>
    <w:rsid w:val="00FB17AC"/>
    <w:rsid w:val="00FB41D6"/>
    <w:rsid w:val="00FC5CC0"/>
    <w:rsid w:val="00FC622D"/>
    <w:rsid w:val="00FD428E"/>
    <w:rsid w:val="00FD7C42"/>
    <w:rsid w:val="00FE4D9A"/>
    <w:rsid w:val="00FE4E4B"/>
    <w:rsid w:val="00FE62A5"/>
    <w:rsid w:val="00FE6A9C"/>
    <w:rsid w:val="00FE6CB8"/>
    <w:rsid w:val="00FF187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CA0117A"/>
  <w15:chartTrackingRefBased/>
  <w15:docId w15:val="{64E652A6-BEF2-46A4-8134-DDEDA379EC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uiPriority="99"/>
    <w:lsdException w:name="caption" w:semiHidden="1" w:unhideWhenUsed="1" w:qFormat="1"/>
    <w:lsdException w:name="footnote reference" w:qFormat="1"/>
    <w:lsdException w:name="Title" w:qFormat="1"/>
    <w:lsdException w:name="Subtitle" w:qFormat="1"/>
    <w:lsdException w:name="Strong" w:uiPriority="22" w:qFormat="1"/>
    <w:lsdException w:name="Emphasis" w:uiPriority="20"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C3FDE"/>
    <w:pPr>
      <w:widowControl w:val="0"/>
      <w:spacing w:before="100" w:after="100"/>
    </w:pPr>
    <w:rPr>
      <w:snapToGrid w:val="0"/>
      <w:sz w:val="24"/>
      <w:lang w:val="en-US" w:eastAsia="en-US"/>
    </w:rPr>
  </w:style>
  <w:style w:type="paragraph" w:styleId="Heading2">
    <w:name w:val="heading 2"/>
    <w:basedOn w:val="Normal"/>
    <w:next w:val="Normal"/>
    <w:qFormat/>
    <w:rsid w:val="007D6292"/>
    <w:pPr>
      <w:keepNext/>
      <w:widowControl/>
      <w:spacing w:before="120" w:after="120"/>
      <w:outlineLvl w:val="1"/>
    </w:pPr>
    <w:rPr>
      <w:rFonts w:ascii="Arial" w:hAnsi="Arial"/>
      <w:sz w:val="20"/>
      <w:lang w:val="fr-BE"/>
    </w:rPr>
  </w:style>
  <w:style w:type="paragraph" w:styleId="Heading4">
    <w:name w:val="heading 4"/>
    <w:basedOn w:val="Normal"/>
    <w:next w:val="Normal"/>
    <w:link w:val="Heading4Char"/>
    <w:semiHidden/>
    <w:unhideWhenUsed/>
    <w:qFormat/>
    <w:rsid w:val="004916FF"/>
    <w:pPr>
      <w:keepNext/>
      <w:spacing w:before="240" w:after="60"/>
      <w:outlineLvl w:val="3"/>
    </w:pPr>
    <w:rPr>
      <w:rFonts w:ascii="Calibri" w:hAnsi="Calibri"/>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initionTerm">
    <w:name w:val="Definition Term"/>
    <w:basedOn w:val="Normal"/>
    <w:next w:val="DefinitionList"/>
    <w:pPr>
      <w:spacing w:before="0" w:after="0"/>
    </w:pPr>
  </w:style>
  <w:style w:type="paragraph" w:customStyle="1" w:styleId="DefinitionList">
    <w:name w:val="Definition List"/>
    <w:basedOn w:val="Normal"/>
    <w:next w:val="DefinitionTerm"/>
    <w:pPr>
      <w:spacing w:before="0" w:after="0"/>
      <w:ind w:left="360"/>
    </w:pPr>
  </w:style>
  <w:style w:type="character" w:customStyle="1" w:styleId="Definition">
    <w:name w:val="Definition"/>
    <w:rPr>
      <w:i/>
    </w:rPr>
  </w:style>
  <w:style w:type="paragraph" w:customStyle="1" w:styleId="H1">
    <w:name w:val="H1"/>
    <w:basedOn w:val="Normal"/>
    <w:next w:val="Normal"/>
    <w:pPr>
      <w:keepNext/>
      <w:outlineLvl w:val="1"/>
    </w:pPr>
    <w:rPr>
      <w:b/>
      <w:kern w:val="36"/>
      <w:sz w:val="48"/>
    </w:rPr>
  </w:style>
  <w:style w:type="paragraph" w:customStyle="1" w:styleId="H2">
    <w:name w:val="H2"/>
    <w:basedOn w:val="Normal"/>
    <w:next w:val="Normal"/>
    <w:pPr>
      <w:keepNext/>
      <w:outlineLvl w:val="2"/>
    </w:pPr>
    <w:rPr>
      <w:b/>
      <w:sz w:val="36"/>
    </w:rPr>
  </w:style>
  <w:style w:type="paragraph" w:customStyle="1" w:styleId="H3">
    <w:name w:val="H3"/>
    <w:basedOn w:val="Normal"/>
    <w:next w:val="Normal"/>
    <w:pPr>
      <w:keepNext/>
      <w:outlineLvl w:val="3"/>
    </w:pPr>
    <w:rPr>
      <w:b/>
      <w:sz w:val="28"/>
    </w:rPr>
  </w:style>
  <w:style w:type="paragraph" w:customStyle="1" w:styleId="H4">
    <w:name w:val="H4"/>
    <w:basedOn w:val="Normal"/>
    <w:next w:val="Normal"/>
    <w:pPr>
      <w:keepNext/>
      <w:outlineLvl w:val="4"/>
    </w:pPr>
    <w:rPr>
      <w:b/>
    </w:rPr>
  </w:style>
  <w:style w:type="paragraph" w:customStyle="1" w:styleId="H5">
    <w:name w:val="H5"/>
    <w:basedOn w:val="Normal"/>
    <w:next w:val="Normal"/>
    <w:pPr>
      <w:keepNext/>
      <w:outlineLvl w:val="5"/>
    </w:pPr>
    <w:rPr>
      <w:b/>
      <w:sz w:val="20"/>
    </w:rPr>
  </w:style>
  <w:style w:type="paragraph" w:customStyle="1" w:styleId="H6">
    <w:name w:val="H6"/>
    <w:basedOn w:val="Normal"/>
    <w:next w:val="Normal"/>
    <w:pPr>
      <w:keepNext/>
      <w:outlineLvl w:val="6"/>
    </w:pPr>
    <w:rPr>
      <w:b/>
      <w:sz w:val="16"/>
    </w:rPr>
  </w:style>
  <w:style w:type="paragraph" w:customStyle="1" w:styleId="Address">
    <w:name w:val="Address"/>
    <w:basedOn w:val="Normal"/>
    <w:next w:val="Normal"/>
    <w:pPr>
      <w:spacing w:before="0" w:after="0"/>
    </w:pPr>
    <w:rPr>
      <w:i/>
    </w:rPr>
  </w:style>
  <w:style w:type="paragraph" w:customStyle="1" w:styleId="Blockquote">
    <w:name w:val="Blockquote"/>
    <w:basedOn w:val="Normal"/>
    <w:pPr>
      <w:ind w:left="360" w:right="360"/>
    </w:pPr>
  </w:style>
  <w:style w:type="character" w:customStyle="1" w:styleId="CITE">
    <w:name w:val="CITE"/>
    <w:rPr>
      <w:i/>
    </w:rPr>
  </w:style>
  <w:style w:type="character" w:customStyle="1" w:styleId="CODE">
    <w:name w:val="CODE"/>
    <w:rPr>
      <w:rFonts w:ascii="Courier New" w:hAnsi="Courier New"/>
      <w:sz w:val="20"/>
    </w:rPr>
  </w:style>
  <w:style w:type="character" w:styleId="Emphasis">
    <w:name w:val="Emphasis"/>
    <w:uiPriority w:val="20"/>
    <w:qFormat/>
    <w:rPr>
      <w:i/>
    </w:rPr>
  </w:style>
  <w:style w:type="character" w:styleId="Hyperlink">
    <w:name w:val="Hyperlink"/>
    <w:rPr>
      <w:color w:val="0000FF"/>
      <w:u w:val="single"/>
    </w:rPr>
  </w:style>
  <w:style w:type="character" w:styleId="FollowedHyperlink">
    <w:name w:val="FollowedHyperlink"/>
    <w:rPr>
      <w:color w:val="800080"/>
      <w:u w:val="single"/>
    </w:rPr>
  </w:style>
  <w:style w:type="character" w:customStyle="1" w:styleId="Keyboard">
    <w:name w:val="Keyboard"/>
    <w:rPr>
      <w:rFonts w:ascii="Courier New" w:hAnsi="Courier New"/>
      <w:b/>
      <w:sz w:val="20"/>
    </w:rPr>
  </w:style>
  <w:style w:type="paragraph" w:customStyle="1" w:styleId="Preformatted">
    <w:name w:val="Preformatted"/>
    <w:basedOn w:val="Normal"/>
    <w:pPr>
      <w:tabs>
        <w:tab w:val="left" w:pos="0"/>
        <w:tab w:val="left" w:pos="959"/>
        <w:tab w:val="left" w:pos="1918"/>
        <w:tab w:val="left" w:pos="2877"/>
        <w:tab w:val="left" w:pos="3836"/>
        <w:tab w:val="left" w:pos="4795"/>
        <w:tab w:val="left" w:pos="5754"/>
        <w:tab w:val="left" w:pos="6713"/>
        <w:tab w:val="left" w:pos="7672"/>
        <w:tab w:val="left" w:pos="8631"/>
        <w:tab w:val="left" w:pos="9590"/>
      </w:tabs>
      <w:spacing w:before="0" w:after="0"/>
    </w:pPr>
    <w:rPr>
      <w:rFonts w:ascii="Courier New" w:hAnsi="Courier New"/>
      <w:sz w:val="20"/>
    </w:rPr>
  </w:style>
  <w:style w:type="paragraph" w:styleId="z-BottomofForm">
    <w:name w:val="HTML Bottom of Form"/>
    <w:next w:val="Normal"/>
    <w:hidden/>
    <w:pPr>
      <w:widowControl w:val="0"/>
      <w:pBdr>
        <w:top w:val="double" w:sz="2" w:space="0" w:color="000000"/>
      </w:pBdr>
      <w:jc w:val="center"/>
    </w:pPr>
    <w:rPr>
      <w:rFonts w:ascii="Arial" w:hAnsi="Arial"/>
      <w:snapToGrid w:val="0"/>
      <w:vanish/>
      <w:sz w:val="16"/>
      <w:lang w:val="en-US" w:eastAsia="en-US"/>
    </w:rPr>
  </w:style>
  <w:style w:type="paragraph" w:styleId="z-TopofForm">
    <w:name w:val="HTML Top of Form"/>
    <w:next w:val="Normal"/>
    <w:hidden/>
    <w:pPr>
      <w:widowControl w:val="0"/>
      <w:pBdr>
        <w:bottom w:val="double" w:sz="2" w:space="0" w:color="000000"/>
      </w:pBdr>
      <w:jc w:val="center"/>
    </w:pPr>
    <w:rPr>
      <w:rFonts w:ascii="Arial" w:hAnsi="Arial"/>
      <w:snapToGrid w:val="0"/>
      <w:vanish/>
      <w:sz w:val="16"/>
      <w:lang w:val="en-US" w:eastAsia="en-US"/>
    </w:rPr>
  </w:style>
  <w:style w:type="character" w:customStyle="1" w:styleId="Sample">
    <w:name w:val="Sample"/>
    <w:rPr>
      <w:rFonts w:ascii="Courier New" w:hAnsi="Courier New"/>
    </w:rPr>
  </w:style>
  <w:style w:type="character" w:styleId="Strong">
    <w:name w:val="Strong"/>
    <w:uiPriority w:val="22"/>
    <w:qFormat/>
    <w:rPr>
      <w:b/>
    </w:rPr>
  </w:style>
  <w:style w:type="character" w:customStyle="1" w:styleId="Typewriter">
    <w:name w:val="Typewriter"/>
    <w:rPr>
      <w:rFonts w:ascii="Courier New" w:hAnsi="Courier New"/>
      <w:sz w:val="20"/>
    </w:rPr>
  </w:style>
  <w:style w:type="character" w:customStyle="1" w:styleId="Variable">
    <w:name w:val="Variable"/>
    <w:rPr>
      <w:i/>
    </w:rPr>
  </w:style>
  <w:style w:type="character" w:customStyle="1" w:styleId="HTMLMarkup">
    <w:name w:val="HTML Markup"/>
    <w:rPr>
      <w:vanish/>
      <w:color w:val="FF0000"/>
    </w:rPr>
  </w:style>
  <w:style w:type="character" w:customStyle="1" w:styleId="Comment">
    <w:name w:val="Comment"/>
    <w:rPr>
      <w:vanish/>
    </w:rPr>
  </w:style>
  <w:style w:type="paragraph" w:styleId="DocumentMap">
    <w:name w:val="Document Map"/>
    <w:basedOn w:val="Normal"/>
    <w:semiHidden/>
    <w:pPr>
      <w:shd w:val="clear" w:color="auto" w:fill="000080"/>
    </w:pPr>
    <w:rPr>
      <w:rFonts w:ascii="Tahoma" w:hAnsi="Tahoma"/>
    </w:rPr>
  </w:style>
  <w:style w:type="paragraph" w:styleId="Header">
    <w:name w:val="header"/>
    <w:basedOn w:val="Normal"/>
    <w:pPr>
      <w:tabs>
        <w:tab w:val="center" w:pos="4320"/>
        <w:tab w:val="right" w:pos="8640"/>
      </w:tabs>
    </w:pPr>
  </w:style>
  <w:style w:type="paragraph" w:styleId="Footer">
    <w:name w:val="footer"/>
    <w:basedOn w:val="Normal"/>
    <w:link w:val="FooterChar"/>
    <w:pPr>
      <w:tabs>
        <w:tab w:val="center" w:pos="4320"/>
        <w:tab w:val="right" w:pos="8640"/>
      </w:tabs>
    </w:pPr>
  </w:style>
  <w:style w:type="character" w:styleId="PageNumber">
    <w:name w:val="page number"/>
    <w:basedOn w:val="DefaultParagraphFont"/>
    <w:rsid w:val="007F095B"/>
  </w:style>
  <w:style w:type="paragraph" w:styleId="BodyText3">
    <w:name w:val="Body Text 3"/>
    <w:basedOn w:val="Normal"/>
    <w:rsid w:val="007D6292"/>
    <w:pPr>
      <w:widowControl/>
      <w:tabs>
        <w:tab w:val="left" w:pos="0"/>
        <w:tab w:val="left" w:pos="567"/>
        <w:tab w:val="left" w:pos="1133"/>
        <w:tab w:val="left" w:pos="1700"/>
        <w:tab w:val="left" w:pos="2266"/>
        <w:tab w:val="left" w:pos="2832"/>
        <w:tab w:val="left" w:pos="3399"/>
        <w:tab w:val="left" w:pos="3965"/>
        <w:tab w:val="left" w:pos="4532"/>
        <w:tab w:val="left" w:pos="5098"/>
        <w:tab w:val="left" w:pos="5664"/>
        <w:tab w:val="left" w:pos="6231"/>
        <w:tab w:val="left" w:pos="6797"/>
        <w:tab w:val="left" w:pos="7364"/>
        <w:tab w:val="left" w:pos="7930"/>
        <w:tab w:val="left" w:pos="8496"/>
      </w:tabs>
      <w:suppressAutoHyphens/>
      <w:spacing w:before="120" w:after="120" w:line="240" w:lineRule="exact"/>
      <w:jc w:val="both"/>
    </w:pPr>
    <w:rPr>
      <w:rFonts w:ascii="Arial" w:hAnsi="Arial"/>
      <w:b/>
      <w:lang w:val="en-GB"/>
    </w:rPr>
  </w:style>
  <w:style w:type="paragraph" w:styleId="FootnoteText">
    <w:name w:val="footnote text"/>
    <w:aliases w:val="Fußnote,Fußnotentextf,Note de bas de page Car Car Car Car Car Car Car Car Car Car,Note de bas de page Car Car Car Car,Note de bas de page Car Car Car Car Car Car Car Car Car,ft,f"/>
    <w:basedOn w:val="Normal"/>
    <w:link w:val="FootnoteTextChar"/>
    <w:uiPriority w:val="99"/>
    <w:rsid w:val="001951FE"/>
    <w:rPr>
      <w:sz w:val="20"/>
    </w:rPr>
  </w:style>
  <w:style w:type="character" w:styleId="FootnoteReference">
    <w:name w:val="footnote reference"/>
    <w:aliases w:val="BVI fnr,(Footnote Reference),SUPERS,Footnote Reference/,Footnote symbol,Footnotes refss,Footnote Reference Superscript,Footnote,Footnote reference number,note TESI,EN Footnote Reference,Voetnootverwijzing,Times 10 Point,No,Re"/>
    <w:qFormat/>
    <w:rsid w:val="001951FE"/>
    <w:rPr>
      <w:vertAlign w:val="superscript"/>
    </w:rPr>
  </w:style>
  <w:style w:type="character" w:customStyle="1" w:styleId="FooterChar">
    <w:name w:val="Footer Char"/>
    <w:link w:val="Footer"/>
    <w:rsid w:val="007727F3"/>
    <w:rPr>
      <w:snapToGrid w:val="0"/>
      <w:sz w:val="24"/>
      <w:lang w:val="en-US" w:eastAsia="en-US"/>
    </w:rPr>
  </w:style>
  <w:style w:type="paragraph" w:styleId="BalloonText">
    <w:name w:val="Balloon Text"/>
    <w:basedOn w:val="Normal"/>
    <w:link w:val="BalloonTextChar"/>
    <w:rsid w:val="00D240C3"/>
    <w:pPr>
      <w:spacing w:before="0" w:after="0"/>
    </w:pPr>
    <w:rPr>
      <w:rFonts w:ascii="Tahoma" w:hAnsi="Tahoma" w:cs="Tahoma"/>
      <w:sz w:val="16"/>
      <w:szCs w:val="16"/>
    </w:rPr>
  </w:style>
  <w:style w:type="character" w:customStyle="1" w:styleId="BalloonTextChar">
    <w:name w:val="Balloon Text Char"/>
    <w:link w:val="BalloonText"/>
    <w:rsid w:val="00D240C3"/>
    <w:rPr>
      <w:rFonts w:ascii="Tahoma" w:hAnsi="Tahoma" w:cs="Tahoma"/>
      <w:snapToGrid w:val="0"/>
      <w:sz w:val="16"/>
      <w:szCs w:val="16"/>
      <w:lang w:val="en-US" w:eastAsia="en-US"/>
    </w:rPr>
  </w:style>
  <w:style w:type="character" w:styleId="CommentReference">
    <w:name w:val="annotation reference"/>
    <w:rsid w:val="009B69BE"/>
    <w:rPr>
      <w:sz w:val="16"/>
      <w:szCs w:val="16"/>
    </w:rPr>
  </w:style>
  <w:style w:type="paragraph" w:styleId="CommentText">
    <w:name w:val="annotation text"/>
    <w:basedOn w:val="Normal"/>
    <w:link w:val="CommentTextChar"/>
    <w:rsid w:val="009B69BE"/>
    <w:rPr>
      <w:sz w:val="20"/>
    </w:rPr>
  </w:style>
  <w:style w:type="character" w:customStyle="1" w:styleId="CommentTextChar">
    <w:name w:val="Comment Text Char"/>
    <w:link w:val="CommentText"/>
    <w:rsid w:val="009B69BE"/>
    <w:rPr>
      <w:snapToGrid w:val="0"/>
      <w:lang w:val="en-US" w:eastAsia="en-US"/>
    </w:rPr>
  </w:style>
  <w:style w:type="paragraph" w:styleId="CommentSubject">
    <w:name w:val="annotation subject"/>
    <w:basedOn w:val="CommentText"/>
    <w:next w:val="CommentText"/>
    <w:link w:val="CommentSubjectChar"/>
    <w:rsid w:val="009B69BE"/>
    <w:rPr>
      <w:b/>
      <w:bCs/>
    </w:rPr>
  </w:style>
  <w:style w:type="character" w:customStyle="1" w:styleId="CommentSubjectChar">
    <w:name w:val="Comment Subject Char"/>
    <w:link w:val="CommentSubject"/>
    <w:rsid w:val="009B69BE"/>
    <w:rPr>
      <w:b/>
      <w:bCs/>
      <w:snapToGrid w:val="0"/>
      <w:lang w:val="en-US" w:eastAsia="en-US"/>
    </w:rPr>
  </w:style>
  <w:style w:type="paragraph" w:customStyle="1" w:styleId="PRAGHeading2">
    <w:name w:val="PRAG Heading 2"/>
    <w:basedOn w:val="Normal"/>
    <w:rsid w:val="00971962"/>
    <w:pPr>
      <w:numPr>
        <w:numId w:val="43"/>
      </w:numPr>
    </w:pPr>
  </w:style>
  <w:style w:type="paragraph" w:styleId="Subtitle">
    <w:name w:val="Subtitle"/>
    <w:basedOn w:val="Normal"/>
    <w:link w:val="SubtitleChar"/>
    <w:qFormat/>
    <w:rsid w:val="00A36F1C"/>
    <w:pPr>
      <w:widowControl/>
      <w:spacing w:before="0" w:after="0"/>
      <w:jc w:val="center"/>
    </w:pPr>
    <w:rPr>
      <w:b/>
      <w:snapToGrid/>
      <w:sz w:val="28"/>
      <w:lang w:val="fr-BE" w:eastAsia="en-GB"/>
    </w:rPr>
  </w:style>
  <w:style w:type="character" w:customStyle="1" w:styleId="SubtitleChar">
    <w:name w:val="Subtitle Char"/>
    <w:link w:val="Subtitle"/>
    <w:rsid w:val="00A36F1C"/>
    <w:rPr>
      <w:b/>
      <w:sz w:val="28"/>
      <w:lang w:val="fr-BE"/>
    </w:rPr>
  </w:style>
  <w:style w:type="character" w:customStyle="1" w:styleId="FootnoteTextChar">
    <w:name w:val="Footnote Text Char"/>
    <w:aliases w:val="Fußnote Char,Fußnotentextf Char,Note de bas de page Car Car Car Car Car Car Car Car Car Car Char,Note de bas de page Car Car Car Car Char,Note de bas de page Car Car Car Car Car Car Car Car Car Char,ft Char,f Char"/>
    <w:link w:val="FootnoteText"/>
    <w:uiPriority w:val="99"/>
    <w:rsid w:val="00B9793F"/>
    <w:rPr>
      <w:snapToGrid w:val="0"/>
      <w:lang w:val="en-US" w:eastAsia="en-US"/>
    </w:rPr>
  </w:style>
  <w:style w:type="character" w:customStyle="1" w:styleId="normaltextrun">
    <w:name w:val="normaltextrun"/>
    <w:rsid w:val="00B9793F"/>
  </w:style>
  <w:style w:type="character" w:customStyle="1" w:styleId="eop">
    <w:name w:val="eop"/>
    <w:rsid w:val="00B9793F"/>
  </w:style>
  <w:style w:type="paragraph" w:customStyle="1" w:styleId="paragraph">
    <w:name w:val="paragraph"/>
    <w:basedOn w:val="Normal"/>
    <w:rsid w:val="00B9793F"/>
    <w:pPr>
      <w:widowControl/>
      <w:spacing w:beforeAutospacing="1" w:afterAutospacing="1"/>
    </w:pPr>
    <w:rPr>
      <w:snapToGrid/>
      <w:szCs w:val="24"/>
      <w:lang w:val="fr-BE" w:eastAsia="fr-BE"/>
    </w:rPr>
  </w:style>
  <w:style w:type="character" w:customStyle="1" w:styleId="highlight">
    <w:name w:val="highlight"/>
    <w:rsid w:val="00B9793F"/>
    <w:rPr>
      <w:rFonts w:cs="Times New Roman"/>
    </w:rPr>
  </w:style>
  <w:style w:type="paragraph" w:styleId="ListParagraph">
    <w:name w:val="List Paragraph"/>
    <w:basedOn w:val="Normal"/>
    <w:uiPriority w:val="34"/>
    <w:qFormat/>
    <w:rsid w:val="00B9793F"/>
    <w:pPr>
      <w:ind w:left="720"/>
    </w:pPr>
  </w:style>
  <w:style w:type="paragraph" w:styleId="Revision">
    <w:name w:val="Revision"/>
    <w:hidden/>
    <w:uiPriority w:val="99"/>
    <w:semiHidden/>
    <w:rsid w:val="00D97139"/>
    <w:rPr>
      <w:snapToGrid w:val="0"/>
      <w:sz w:val="24"/>
      <w:lang w:val="en-US" w:eastAsia="en-US"/>
    </w:rPr>
  </w:style>
  <w:style w:type="character" w:customStyle="1" w:styleId="Heading4Char">
    <w:name w:val="Heading 4 Char"/>
    <w:link w:val="Heading4"/>
    <w:semiHidden/>
    <w:rsid w:val="004916FF"/>
    <w:rPr>
      <w:rFonts w:ascii="Calibri" w:eastAsia="Times New Roman" w:hAnsi="Calibri" w:cs="Times New Roman"/>
      <w:b/>
      <w:bCs/>
      <w:snapToGrid w:val="0"/>
      <w:sz w:val="28"/>
      <w:szCs w:val="28"/>
      <w:lang w:val="en-US" w:eastAsia="en-US"/>
    </w:rPr>
  </w:style>
  <w:style w:type="paragraph" w:customStyle="1" w:styleId="Default">
    <w:name w:val="Default"/>
    <w:rsid w:val="00E1108E"/>
    <w:pPr>
      <w:autoSpaceDE w:val="0"/>
      <w:autoSpaceDN w:val="0"/>
      <w:adjustRightInd w:val="0"/>
    </w:pPr>
    <w:rPr>
      <w:rFonts w:ascii="Minion Pro" w:hAnsi="Minion Pro" w:cs="Minion Pro"/>
      <w:color w:val="000000"/>
      <w:sz w:val="24"/>
      <w:szCs w:val="24"/>
    </w:rPr>
  </w:style>
  <w:style w:type="paragraph" w:styleId="ListBullet">
    <w:name w:val="List Bullet"/>
    <w:basedOn w:val="Normal"/>
    <w:rsid w:val="00214C25"/>
    <w:pPr>
      <w:widowControl/>
      <w:numPr>
        <w:numId w:val="48"/>
      </w:numPr>
      <w:spacing w:before="0" w:after="240"/>
      <w:jc w:val="both"/>
    </w:pPr>
    <w:rPr>
      <w:snapToGrid/>
      <w:lang w:val="en-GB"/>
    </w:rPr>
  </w:style>
  <w:style w:type="paragraph" w:styleId="NormalWeb">
    <w:name w:val="Normal (Web)"/>
    <w:basedOn w:val="Normal"/>
    <w:uiPriority w:val="99"/>
    <w:unhideWhenUsed/>
    <w:rsid w:val="00AA78E6"/>
    <w:pPr>
      <w:widowControl/>
      <w:spacing w:beforeAutospacing="1" w:afterAutospacing="1"/>
    </w:pPr>
    <w:rPr>
      <w:snapToGrid/>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8607059">
      <w:bodyDiv w:val="1"/>
      <w:marLeft w:val="0"/>
      <w:marRight w:val="0"/>
      <w:marTop w:val="0"/>
      <w:marBottom w:val="0"/>
      <w:divBdr>
        <w:top w:val="none" w:sz="0" w:space="0" w:color="auto"/>
        <w:left w:val="none" w:sz="0" w:space="0" w:color="auto"/>
        <w:bottom w:val="none" w:sz="0" w:space="0" w:color="auto"/>
        <w:right w:val="none" w:sz="0" w:space="0" w:color="auto"/>
      </w:divBdr>
    </w:div>
    <w:div w:id="473184801">
      <w:bodyDiv w:val="1"/>
      <w:marLeft w:val="0"/>
      <w:marRight w:val="0"/>
      <w:marTop w:val="0"/>
      <w:marBottom w:val="0"/>
      <w:divBdr>
        <w:top w:val="none" w:sz="0" w:space="0" w:color="auto"/>
        <w:left w:val="none" w:sz="0" w:space="0" w:color="auto"/>
        <w:bottom w:val="none" w:sz="0" w:space="0" w:color="auto"/>
        <w:right w:val="none" w:sz="0" w:space="0" w:color="auto"/>
      </w:divBdr>
    </w:div>
    <w:div w:id="614873167">
      <w:bodyDiv w:val="1"/>
      <w:marLeft w:val="0"/>
      <w:marRight w:val="0"/>
      <w:marTop w:val="0"/>
      <w:marBottom w:val="0"/>
      <w:divBdr>
        <w:top w:val="none" w:sz="0" w:space="0" w:color="auto"/>
        <w:left w:val="none" w:sz="0" w:space="0" w:color="auto"/>
        <w:bottom w:val="none" w:sz="0" w:space="0" w:color="auto"/>
        <w:right w:val="none" w:sz="0" w:space="0" w:color="auto"/>
      </w:divBdr>
    </w:div>
    <w:div w:id="708455643">
      <w:bodyDiv w:val="1"/>
      <w:marLeft w:val="0"/>
      <w:marRight w:val="0"/>
      <w:marTop w:val="0"/>
      <w:marBottom w:val="0"/>
      <w:divBdr>
        <w:top w:val="none" w:sz="0" w:space="0" w:color="auto"/>
        <w:left w:val="none" w:sz="0" w:space="0" w:color="auto"/>
        <w:bottom w:val="none" w:sz="0" w:space="0" w:color="auto"/>
        <w:right w:val="none" w:sz="0" w:space="0" w:color="auto"/>
      </w:divBdr>
    </w:div>
    <w:div w:id="1042901742">
      <w:bodyDiv w:val="1"/>
      <w:marLeft w:val="0"/>
      <w:marRight w:val="0"/>
      <w:marTop w:val="0"/>
      <w:marBottom w:val="0"/>
      <w:divBdr>
        <w:top w:val="none" w:sz="0" w:space="0" w:color="auto"/>
        <w:left w:val="none" w:sz="0" w:space="0" w:color="auto"/>
        <w:bottom w:val="none" w:sz="0" w:space="0" w:color="auto"/>
        <w:right w:val="none" w:sz="0" w:space="0" w:color="auto"/>
      </w:divBdr>
    </w:div>
    <w:div w:id="15691512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ec.europa.eu/budget/graphs/inforeuro.html"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ikis.ec.europa.eu/display/ExactExternalWiki/Annexes"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wikis.ec.europa.eu/display/ExactExternalWiki/Annexes"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footnotes.xml.rels><?xml version="1.0" encoding="UTF-8" standalone="yes"?>
<Relationships xmlns="http://schemas.openxmlformats.org/package/2006/relationships"><Relationship Id="rId1" Type="http://schemas.openxmlformats.org/officeDocument/2006/relationships/hyperlink" Target="https://www.sanctionsmap.eu/"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359FC1-CD44-4A04-963C-7DC9EECEF1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2231</Words>
  <Characters>12719</Characters>
  <Application>Microsoft Office Word</Application>
  <DocSecurity>0</DocSecurity>
  <Lines>105</Lines>
  <Paragraphs>29</Paragraphs>
  <ScaleCrop>false</ScaleCrop>
  <HeadingPairs>
    <vt:vector size="2" baseType="variant">
      <vt:variant>
        <vt:lpstr>Title</vt:lpstr>
      </vt:variant>
      <vt:variant>
        <vt:i4>1</vt:i4>
      </vt:variant>
    </vt:vector>
  </HeadingPairs>
  <TitlesOfParts>
    <vt:vector size="1" baseType="lpstr">
      <vt:lpstr>Procurement notice for a service contract</vt:lpstr>
    </vt:vector>
  </TitlesOfParts>
  <Company>European Commission</Company>
  <LinksUpToDate>false</LinksUpToDate>
  <CharactersWithSpaces>14921</CharactersWithSpaces>
  <SharedDoc>false</SharedDoc>
  <HLinks>
    <vt:vector size="12" baseType="variant">
      <vt:variant>
        <vt:i4>5308446</vt:i4>
      </vt:variant>
      <vt:variant>
        <vt:i4>3</vt:i4>
      </vt:variant>
      <vt:variant>
        <vt:i4>0</vt:i4>
      </vt:variant>
      <vt:variant>
        <vt:i4>5</vt:i4>
      </vt:variant>
      <vt:variant>
        <vt:lpwstr>http://ec.europa.eu/europeaid/prag/annexes.do?chapterTitleCode=A</vt:lpwstr>
      </vt:variant>
      <vt:variant>
        <vt:lpwstr/>
      </vt:variant>
      <vt:variant>
        <vt:i4>1572957</vt:i4>
      </vt:variant>
      <vt:variant>
        <vt:i4>0</vt:i4>
      </vt:variant>
      <vt:variant>
        <vt:i4>0</vt:i4>
      </vt:variant>
      <vt:variant>
        <vt:i4>5</vt:i4>
      </vt:variant>
      <vt:variant>
        <vt:lpwstr>http://ec.europa.eu/europeaid/prag/annexes.do?group=B</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Procurement notice for a service contract</dc:title>
  <dc:subject/>
  <dc:creator>ramatje</dc:creator>
  <cp:keywords/>
  <cp:lastModifiedBy>User1</cp:lastModifiedBy>
  <cp:revision>7</cp:revision>
  <cp:lastPrinted>2024-06-13T12:17:00Z</cp:lastPrinted>
  <dcterms:created xsi:type="dcterms:W3CDTF">2025-09-30T16:43:00Z</dcterms:created>
  <dcterms:modified xsi:type="dcterms:W3CDTF">2025-10-01T08:22:00Z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ENERATOR">
    <vt:lpwstr>Microsoft FrontPage 3.0</vt:lpwstr>
  </property>
  <property fmtid="{D5CDD505-2E9C-101B-9397-08002B2CF9AE}" pid="3" name="Checked by">
    <vt:lpwstr>duboile</vt:lpwstr>
  </property>
  <property fmtid="{D5CDD505-2E9C-101B-9397-08002B2CF9AE}" pid="4" name="MSIP_Label_f4cdc456-5864-460f-beda-883d23b78bbb_Enabled">
    <vt:lpwstr>true</vt:lpwstr>
  </property>
  <property fmtid="{D5CDD505-2E9C-101B-9397-08002B2CF9AE}" pid="5" name="MSIP_Label_f4cdc456-5864-460f-beda-883d23b78bbb_SetDate">
    <vt:lpwstr>2023-04-04T08:20:09Z</vt:lpwstr>
  </property>
  <property fmtid="{D5CDD505-2E9C-101B-9397-08002B2CF9AE}" pid="6" name="MSIP_Label_f4cdc456-5864-460f-beda-883d23b78bbb_Method">
    <vt:lpwstr>Privileged</vt:lpwstr>
  </property>
  <property fmtid="{D5CDD505-2E9C-101B-9397-08002B2CF9AE}" pid="7" name="MSIP_Label_f4cdc456-5864-460f-beda-883d23b78bbb_Name">
    <vt:lpwstr>Publicly Available</vt:lpwstr>
  </property>
  <property fmtid="{D5CDD505-2E9C-101B-9397-08002B2CF9AE}" pid="8" name="MSIP_Label_f4cdc456-5864-460f-beda-883d23b78bbb_SiteId">
    <vt:lpwstr>b24c8b06-522c-46fe-9080-70926f8dddb1</vt:lpwstr>
  </property>
  <property fmtid="{D5CDD505-2E9C-101B-9397-08002B2CF9AE}" pid="9" name="MSIP_Label_f4cdc456-5864-460f-beda-883d23b78bbb_ActionId">
    <vt:lpwstr>aca8553b-8ae2-4072-8e8b-b1d93aec8079</vt:lpwstr>
  </property>
  <property fmtid="{D5CDD505-2E9C-101B-9397-08002B2CF9AE}" pid="10" name="MSIP_Label_f4cdc456-5864-460f-beda-883d23b78bbb_ContentBits">
    <vt:lpwstr>0</vt:lpwstr>
  </property>
</Properties>
</file>